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D900FA"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69622D"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9622D">
                    <w:rPr>
                      <w:rFonts w:ascii="Helios" w:hAnsi="Helios"/>
                      <w:sz w:val="12"/>
                      <w:szCs w:val="12"/>
                    </w:rPr>
                    <w:t>-</w:t>
                  </w:r>
                  <w:r w:rsidRPr="000D67AD">
                    <w:rPr>
                      <w:rFonts w:ascii="Helios" w:hAnsi="Helios"/>
                      <w:sz w:val="12"/>
                      <w:szCs w:val="12"/>
                      <w:lang w:val="en-US"/>
                    </w:rPr>
                    <w:t>mail</w:t>
                  </w:r>
                  <w:proofErr w:type="gramEnd"/>
                  <w:r w:rsidRPr="0069622D">
                    <w:rPr>
                      <w:rFonts w:ascii="Helios" w:hAnsi="Helios"/>
                      <w:sz w:val="12"/>
                      <w:szCs w:val="12"/>
                    </w:rPr>
                    <w:t xml:space="preserve">: </w:t>
                  </w:r>
                  <w:hyperlink r:id="rId8" w:history="1">
                    <w:r w:rsidRPr="000D67AD">
                      <w:rPr>
                        <w:rFonts w:ascii="Helios" w:hAnsi="Helios"/>
                        <w:sz w:val="12"/>
                        <w:szCs w:val="12"/>
                        <w:lang w:val="en-US"/>
                      </w:rPr>
                      <w:t>posta</w:t>
                    </w:r>
                    <w:r w:rsidRPr="0069622D">
                      <w:rPr>
                        <w:rFonts w:ascii="Helios" w:hAnsi="Helios"/>
                        <w:sz w:val="12"/>
                        <w:szCs w:val="12"/>
                      </w:rPr>
                      <w:t>@</w:t>
                    </w:r>
                    <w:r w:rsidRPr="000D67AD">
                      <w:rPr>
                        <w:rFonts w:ascii="Helios" w:hAnsi="Helios"/>
                        <w:sz w:val="12"/>
                        <w:szCs w:val="12"/>
                        <w:lang w:val="en-US"/>
                      </w:rPr>
                      <w:t>mrsk</w:t>
                    </w:r>
                    <w:r w:rsidRPr="0069622D">
                      <w:rPr>
                        <w:rFonts w:ascii="Helios" w:hAnsi="Helios"/>
                        <w:sz w:val="12"/>
                        <w:szCs w:val="12"/>
                      </w:rPr>
                      <w:t>-1.</w:t>
                    </w:r>
                    <w:r w:rsidRPr="000D67AD">
                      <w:rPr>
                        <w:rFonts w:ascii="Helios" w:hAnsi="Helios"/>
                        <w:sz w:val="12"/>
                        <w:szCs w:val="12"/>
                        <w:lang w:val="en-US"/>
                      </w:rPr>
                      <w:t>ru</w:t>
                    </w:r>
                  </w:hyperlink>
                  <w:r w:rsidRPr="0069622D">
                    <w:rPr>
                      <w:rFonts w:ascii="Helios" w:hAnsi="Helios"/>
                      <w:sz w:val="12"/>
                      <w:szCs w:val="12"/>
                    </w:rPr>
                    <w:t xml:space="preserve">, </w:t>
                  </w:r>
                  <w:hyperlink r:id="rId9" w:history="1">
                    <w:r w:rsidRPr="000D67AD">
                      <w:rPr>
                        <w:rFonts w:ascii="Helios" w:hAnsi="Helios"/>
                        <w:sz w:val="12"/>
                        <w:szCs w:val="12"/>
                        <w:lang w:val="en-US"/>
                      </w:rPr>
                      <w:t>www</w:t>
                    </w:r>
                    <w:r w:rsidRPr="0069622D">
                      <w:rPr>
                        <w:rFonts w:ascii="Helios" w:hAnsi="Helios"/>
                        <w:sz w:val="12"/>
                        <w:szCs w:val="12"/>
                      </w:rPr>
                      <w:t>.</w:t>
                    </w:r>
                    <w:proofErr w:type="spellStart"/>
                    <w:r w:rsidRPr="000D67AD">
                      <w:rPr>
                        <w:rFonts w:ascii="Helios" w:hAnsi="Helios"/>
                        <w:sz w:val="12"/>
                        <w:szCs w:val="12"/>
                        <w:lang w:val="en-US"/>
                      </w:rPr>
                      <w:t>mrsk</w:t>
                    </w:r>
                    <w:proofErr w:type="spellEnd"/>
                    <w:r w:rsidRPr="0069622D">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69622D" w:rsidRPr="0069622D">
        <w:rPr>
          <w:b/>
          <w:sz w:val="24"/>
          <w:szCs w:val="24"/>
        </w:rPr>
        <w:t>Договоров на поставку разрядников для нужд ПАО «МРСК Центра» (филиалов «</w:t>
      </w:r>
      <w:proofErr w:type="spellStart"/>
      <w:r w:rsidR="0069622D" w:rsidRPr="0069622D">
        <w:rPr>
          <w:b/>
          <w:sz w:val="24"/>
          <w:szCs w:val="24"/>
        </w:rPr>
        <w:t>Брянскэнерго</w:t>
      </w:r>
      <w:proofErr w:type="spellEnd"/>
      <w:r w:rsidR="0069622D" w:rsidRPr="0069622D">
        <w:rPr>
          <w:b/>
          <w:sz w:val="24"/>
          <w:szCs w:val="24"/>
        </w:rPr>
        <w:t>» и «</w:t>
      </w:r>
      <w:proofErr w:type="spellStart"/>
      <w:r w:rsidR="0069622D" w:rsidRPr="0069622D">
        <w:rPr>
          <w:b/>
          <w:sz w:val="24"/>
          <w:szCs w:val="24"/>
        </w:rPr>
        <w:t>Липецкэнерго</w:t>
      </w:r>
      <w:proofErr w:type="spellEnd"/>
      <w:r w:rsidR="0069622D" w:rsidRPr="0069622D">
        <w:rPr>
          <w:b/>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8A7BDA" w:rsidRDefault="008A7BDA" w:rsidP="00E71A48">
      <w:pPr>
        <w:spacing w:line="264" w:lineRule="auto"/>
        <w:ind w:firstLine="0"/>
        <w:jc w:val="center"/>
        <w:rPr>
          <w:b/>
          <w:sz w:val="24"/>
          <w:szCs w:val="24"/>
        </w:rPr>
      </w:pPr>
    </w:p>
    <w:p w:rsidR="008A7BDA" w:rsidRDefault="008A7BDA" w:rsidP="00E71A48">
      <w:pPr>
        <w:spacing w:line="264" w:lineRule="auto"/>
        <w:ind w:firstLine="0"/>
        <w:jc w:val="center"/>
        <w:rPr>
          <w:b/>
          <w:sz w:val="24"/>
          <w:szCs w:val="24"/>
        </w:rPr>
      </w:pPr>
    </w:p>
    <w:p w:rsidR="008A7BDA" w:rsidRPr="00382A07" w:rsidRDefault="008A7BDA"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D900FA">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8A7BD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900FA">
        <w:rPr>
          <w:noProof/>
        </w:rPr>
        <w:fldChar w:fldCharType="begin"/>
      </w:r>
      <w:r>
        <w:rPr>
          <w:noProof/>
        </w:rPr>
        <w:instrText xml:space="preserve"> PAGEREF _Toc472411759 \h </w:instrText>
      </w:r>
      <w:r w:rsidR="00D900FA">
        <w:rPr>
          <w:noProof/>
        </w:rPr>
      </w:r>
      <w:r w:rsidR="00D900FA">
        <w:rPr>
          <w:noProof/>
        </w:rPr>
        <w:fldChar w:fldCharType="separate"/>
      </w:r>
      <w:r w:rsidR="008A7BDA">
        <w:rPr>
          <w:noProof/>
        </w:rPr>
        <w:t>4</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900FA">
        <w:rPr>
          <w:noProof/>
        </w:rPr>
        <w:fldChar w:fldCharType="begin"/>
      </w:r>
      <w:r>
        <w:rPr>
          <w:noProof/>
        </w:rPr>
        <w:instrText xml:space="preserve"> PAGEREF _Toc472411760 \h </w:instrText>
      </w:r>
      <w:r w:rsidR="00D900FA">
        <w:rPr>
          <w:noProof/>
        </w:rPr>
      </w:r>
      <w:r w:rsidR="00D900FA">
        <w:rPr>
          <w:noProof/>
        </w:rPr>
        <w:fldChar w:fldCharType="separate"/>
      </w:r>
      <w:r w:rsidR="008A7BDA">
        <w:rPr>
          <w:noProof/>
        </w:rPr>
        <w:t>5</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900FA">
        <w:rPr>
          <w:noProof/>
        </w:rPr>
        <w:fldChar w:fldCharType="begin"/>
      </w:r>
      <w:r>
        <w:rPr>
          <w:noProof/>
        </w:rPr>
        <w:instrText xml:space="preserve"> PAGEREF _Toc472411761 \h </w:instrText>
      </w:r>
      <w:r w:rsidR="00D900FA">
        <w:rPr>
          <w:noProof/>
        </w:rPr>
      </w:r>
      <w:r w:rsidR="00D900FA">
        <w:rPr>
          <w:noProof/>
        </w:rPr>
        <w:fldChar w:fldCharType="separate"/>
      </w:r>
      <w:r w:rsidR="008A7BDA">
        <w:rPr>
          <w:noProof/>
        </w:rPr>
        <w:t>6</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900FA">
        <w:rPr>
          <w:noProof/>
        </w:rPr>
        <w:fldChar w:fldCharType="begin"/>
      </w:r>
      <w:r>
        <w:rPr>
          <w:noProof/>
        </w:rPr>
        <w:instrText xml:space="preserve"> PAGEREF _Toc472411762 \h </w:instrText>
      </w:r>
      <w:r w:rsidR="00D900FA">
        <w:rPr>
          <w:noProof/>
        </w:rPr>
      </w:r>
      <w:r w:rsidR="00D900FA">
        <w:rPr>
          <w:noProof/>
        </w:rPr>
        <w:fldChar w:fldCharType="separate"/>
      </w:r>
      <w:r w:rsidR="008A7BDA">
        <w:rPr>
          <w:noProof/>
        </w:rPr>
        <w:t>6</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900FA">
        <w:rPr>
          <w:noProof/>
        </w:rPr>
        <w:fldChar w:fldCharType="begin"/>
      </w:r>
      <w:r>
        <w:rPr>
          <w:noProof/>
        </w:rPr>
        <w:instrText xml:space="preserve"> PAGEREF _Toc472411763 \h </w:instrText>
      </w:r>
      <w:r w:rsidR="00D900FA">
        <w:rPr>
          <w:noProof/>
        </w:rPr>
      </w:r>
      <w:r w:rsidR="00D900FA">
        <w:rPr>
          <w:noProof/>
        </w:rPr>
        <w:fldChar w:fldCharType="separate"/>
      </w:r>
      <w:r w:rsidR="008A7BDA">
        <w:rPr>
          <w:noProof/>
        </w:rPr>
        <w:t>7</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900FA">
        <w:rPr>
          <w:noProof/>
        </w:rPr>
        <w:fldChar w:fldCharType="begin"/>
      </w:r>
      <w:r>
        <w:rPr>
          <w:noProof/>
        </w:rPr>
        <w:instrText xml:space="preserve"> PAGEREF _Toc472411764 \h </w:instrText>
      </w:r>
      <w:r w:rsidR="00D900FA">
        <w:rPr>
          <w:noProof/>
        </w:rPr>
      </w:r>
      <w:r w:rsidR="00D900FA">
        <w:rPr>
          <w:noProof/>
        </w:rPr>
        <w:fldChar w:fldCharType="separate"/>
      </w:r>
      <w:r w:rsidR="008A7BDA">
        <w:rPr>
          <w:noProof/>
        </w:rPr>
        <w:t>8</w:t>
      </w:r>
      <w:r w:rsidR="00D900F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D900FA">
        <w:rPr>
          <w:noProof/>
        </w:rPr>
        <w:fldChar w:fldCharType="begin"/>
      </w:r>
      <w:r>
        <w:rPr>
          <w:noProof/>
        </w:rPr>
        <w:instrText xml:space="preserve"> PAGEREF _Toc472411771 \h </w:instrText>
      </w:r>
      <w:r w:rsidR="00D900FA">
        <w:rPr>
          <w:noProof/>
        </w:rPr>
      </w:r>
      <w:r w:rsidR="00D900FA">
        <w:rPr>
          <w:noProof/>
        </w:rPr>
        <w:fldChar w:fldCharType="separate"/>
      </w:r>
      <w:r w:rsidR="008A7BDA">
        <w:rPr>
          <w:noProof/>
        </w:rPr>
        <w:t>10</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900FA">
        <w:rPr>
          <w:noProof/>
        </w:rPr>
        <w:fldChar w:fldCharType="begin"/>
      </w:r>
      <w:r>
        <w:rPr>
          <w:noProof/>
        </w:rPr>
        <w:instrText xml:space="preserve"> PAGEREF _Toc472411772 \h </w:instrText>
      </w:r>
      <w:r w:rsidR="00D900FA">
        <w:rPr>
          <w:noProof/>
        </w:rPr>
      </w:r>
      <w:r w:rsidR="00D900FA">
        <w:rPr>
          <w:noProof/>
        </w:rPr>
        <w:fldChar w:fldCharType="separate"/>
      </w:r>
      <w:r w:rsidR="008A7BDA">
        <w:rPr>
          <w:noProof/>
        </w:rPr>
        <w:t>10</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D900FA">
        <w:rPr>
          <w:noProof/>
        </w:rPr>
        <w:fldChar w:fldCharType="begin"/>
      </w:r>
      <w:r>
        <w:rPr>
          <w:noProof/>
        </w:rPr>
        <w:instrText xml:space="preserve"> PAGEREF _Toc472411776 \h </w:instrText>
      </w:r>
      <w:r w:rsidR="00D900FA">
        <w:rPr>
          <w:noProof/>
        </w:rPr>
      </w:r>
      <w:r w:rsidR="00D900FA">
        <w:rPr>
          <w:noProof/>
        </w:rPr>
        <w:fldChar w:fldCharType="separate"/>
      </w:r>
      <w:r w:rsidR="008A7BDA">
        <w:rPr>
          <w:noProof/>
        </w:rPr>
        <w:t>10</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D900FA">
        <w:rPr>
          <w:noProof/>
        </w:rPr>
        <w:fldChar w:fldCharType="begin"/>
      </w:r>
      <w:r>
        <w:rPr>
          <w:noProof/>
        </w:rPr>
        <w:instrText xml:space="preserve"> PAGEREF _Toc472411780 \h </w:instrText>
      </w:r>
      <w:r w:rsidR="00D900FA">
        <w:rPr>
          <w:noProof/>
        </w:rPr>
      </w:r>
      <w:r w:rsidR="00D900FA">
        <w:rPr>
          <w:noProof/>
        </w:rPr>
        <w:fldChar w:fldCharType="separate"/>
      </w:r>
      <w:r w:rsidR="008A7BDA">
        <w:rPr>
          <w:noProof/>
        </w:rPr>
        <w:t>12</w:t>
      </w:r>
      <w:r w:rsidR="00D900F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900FA">
        <w:rPr>
          <w:noProof/>
        </w:rPr>
        <w:fldChar w:fldCharType="begin"/>
      </w:r>
      <w:r>
        <w:rPr>
          <w:noProof/>
        </w:rPr>
        <w:instrText xml:space="preserve"> PAGEREF _Toc472411788 \h </w:instrText>
      </w:r>
      <w:r w:rsidR="00D900FA">
        <w:rPr>
          <w:noProof/>
        </w:rPr>
      </w:r>
      <w:r w:rsidR="00D900FA">
        <w:rPr>
          <w:noProof/>
        </w:rPr>
        <w:fldChar w:fldCharType="separate"/>
      </w:r>
      <w:r w:rsidR="008A7BDA">
        <w:rPr>
          <w:noProof/>
        </w:rPr>
        <w:t>13</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900FA">
        <w:rPr>
          <w:noProof/>
        </w:rPr>
        <w:fldChar w:fldCharType="begin"/>
      </w:r>
      <w:r>
        <w:rPr>
          <w:noProof/>
        </w:rPr>
        <w:instrText xml:space="preserve"> PAGEREF _Toc472411789 \h </w:instrText>
      </w:r>
      <w:r w:rsidR="00D900FA">
        <w:rPr>
          <w:noProof/>
        </w:rPr>
      </w:r>
      <w:r w:rsidR="00D900FA">
        <w:rPr>
          <w:noProof/>
        </w:rPr>
        <w:fldChar w:fldCharType="separate"/>
      </w:r>
      <w:r w:rsidR="008A7BDA">
        <w:rPr>
          <w:noProof/>
        </w:rPr>
        <w:t>13</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900FA">
        <w:rPr>
          <w:noProof/>
        </w:rPr>
        <w:fldChar w:fldCharType="begin"/>
      </w:r>
      <w:r>
        <w:rPr>
          <w:noProof/>
        </w:rPr>
        <w:instrText xml:space="preserve"> PAGEREF _Toc472411792 \h </w:instrText>
      </w:r>
      <w:r w:rsidR="00D900FA">
        <w:rPr>
          <w:noProof/>
        </w:rPr>
      </w:r>
      <w:r w:rsidR="00D900FA">
        <w:rPr>
          <w:noProof/>
        </w:rPr>
        <w:fldChar w:fldCharType="separate"/>
      </w:r>
      <w:r w:rsidR="008A7BDA">
        <w:rPr>
          <w:noProof/>
        </w:rPr>
        <w:t>13</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900FA">
        <w:rPr>
          <w:noProof/>
        </w:rPr>
        <w:fldChar w:fldCharType="begin"/>
      </w:r>
      <w:r>
        <w:rPr>
          <w:noProof/>
        </w:rPr>
        <w:instrText xml:space="preserve"> PAGEREF _Toc472411793 \h </w:instrText>
      </w:r>
      <w:r w:rsidR="00D900FA">
        <w:rPr>
          <w:noProof/>
        </w:rPr>
      </w:r>
      <w:r w:rsidR="00D900FA">
        <w:rPr>
          <w:noProof/>
        </w:rPr>
        <w:fldChar w:fldCharType="separate"/>
      </w:r>
      <w:r w:rsidR="008A7BDA">
        <w:rPr>
          <w:noProof/>
        </w:rPr>
        <w:t>14</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900FA">
        <w:rPr>
          <w:noProof/>
        </w:rPr>
        <w:fldChar w:fldCharType="begin"/>
      </w:r>
      <w:r>
        <w:rPr>
          <w:noProof/>
        </w:rPr>
        <w:instrText xml:space="preserve"> PAGEREF _Toc472411808 \h </w:instrText>
      </w:r>
      <w:r w:rsidR="00D900FA">
        <w:rPr>
          <w:noProof/>
        </w:rPr>
      </w:r>
      <w:r w:rsidR="00D900FA">
        <w:rPr>
          <w:noProof/>
        </w:rPr>
        <w:fldChar w:fldCharType="separate"/>
      </w:r>
      <w:r w:rsidR="008A7BDA">
        <w:rPr>
          <w:noProof/>
        </w:rPr>
        <w:t>29</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900FA">
        <w:rPr>
          <w:noProof/>
        </w:rPr>
        <w:fldChar w:fldCharType="begin"/>
      </w:r>
      <w:r>
        <w:rPr>
          <w:noProof/>
        </w:rPr>
        <w:instrText xml:space="preserve"> PAGEREF _Toc472411811 \h </w:instrText>
      </w:r>
      <w:r w:rsidR="00D900FA">
        <w:rPr>
          <w:noProof/>
        </w:rPr>
      </w:r>
      <w:r w:rsidR="00D900FA">
        <w:rPr>
          <w:noProof/>
        </w:rPr>
        <w:fldChar w:fldCharType="separate"/>
      </w:r>
      <w:r w:rsidR="008A7BDA">
        <w:rPr>
          <w:noProof/>
        </w:rPr>
        <w:t>30</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900FA">
        <w:rPr>
          <w:noProof/>
        </w:rPr>
        <w:fldChar w:fldCharType="begin"/>
      </w:r>
      <w:r>
        <w:rPr>
          <w:noProof/>
        </w:rPr>
        <w:instrText xml:space="preserve"> PAGEREF _Toc472411812 \h </w:instrText>
      </w:r>
      <w:r w:rsidR="00D900FA">
        <w:rPr>
          <w:noProof/>
        </w:rPr>
      </w:r>
      <w:r w:rsidR="00D900FA">
        <w:rPr>
          <w:noProof/>
        </w:rPr>
        <w:fldChar w:fldCharType="separate"/>
      </w:r>
      <w:r w:rsidR="008A7BDA">
        <w:rPr>
          <w:noProof/>
        </w:rPr>
        <w:t>30</w:t>
      </w:r>
      <w:r w:rsidR="00D900F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D900FA" w:rsidRPr="00857CDA">
        <w:rPr>
          <w:noProof/>
        </w:rPr>
        <w:fldChar w:fldCharType="begin"/>
      </w:r>
      <w:r w:rsidRPr="00857CDA">
        <w:rPr>
          <w:noProof/>
        </w:rPr>
        <w:instrText xml:space="preserve"> PAGEREF _Toc472411817 \h </w:instrText>
      </w:r>
      <w:r w:rsidR="00D900FA" w:rsidRPr="00857CDA">
        <w:rPr>
          <w:noProof/>
        </w:rPr>
      </w:r>
      <w:r w:rsidR="00D900FA" w:rsidRPr="00857CDA">
        <w:rPr>
          <w:noProof/>
        </w:rPr>
        <w:fldChar w:fldCharType="separate"/>
      </w:r>
      <w:r w:rsidR="008A7BDA">
        <w:rPr>
          <w:noProof/>
        </w:rPr>
        <w:t>32</w:t>
      </w:r>
      <w:r w:rsidR="00D900FA"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D900FA" w:rsidRPr="00857CDA">
        <w:rPr>
          <w:noProof/>
        </w:rPr>
        <w:fldChar w:fldCharType="begin"/>
      </w:r>
      <w:r w:rsidRPr="00857CDA">
        <w:rPr>
          <w:noProof/>
        </w:rPr>
        <w:instrText xml:space="preserve"> PAGEREF _Toc472411818 \h </w:instrText>
      </w:r>
      <w:r w:rsidR="00D900FA" w:rsidRPr="00857CDA">
        <w:rPr>
          <w:noProof/>
        </w:rPr>
      </w:r>
      <w:r w:rsidR="00D900FA" w:rsidRPr="00857CDA">
        <w:rPr>
          <w:noProof/>
        </w:rPr>
        <w:fldChar w:fldCharType="separate"/>
      </w:r>
      <w:r w:rsidR="008A7BDA">
        <w:rPr>
          <w:noProof/>
        </w:rPr>
        <w:t>33</w:t>
      </w:r>
      <w:r w:rsidR="00D900F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D900FA" w:rsidRPr="00857CDA">
        <w:rPr>
          <w:noProof/>
        </w:rPr>
        <w:fldChar w:fldCharType="begin"/>
      </w:r>
      <w:r w:rsidRPr="00857CDA">
        <w:rPr>
          <w:noProof/>
        </w:rPr>
        <w:instrText xml:space="preserve"> PAGEREF _Toc472411819 \h </w:instrText>
      </w:r>
      <w:r w:rsidR="00D900FA" w:rsidRPr="00857CDA">
        <w:rPr>
          <w:noProof/>
        </w:rPr>
      </w:r>
      <w:r w:rsidR="00D900FA" w:rsidRPr="00857CDA">
        <w:rPr>
          <w:noProof/>
        </w:rPr>
        <w:fldChar w:fldCharType="separate"/>
      </w:r>
      <w:r w:rsidR="008A7BDA">
        <w:rPr>
          <w:noProof/>
        </w:rPr>
        <w:t>35</w:t>
      </w:r>
      <w:r w:rsidR="00D900F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900FA">
        <w:rPr>
          <w:noProof/>
        </w:rPr>
        <w:fldChar w:fldCharType="begin"/>
      </w:r>
      <w:r>
        <w:rPr>
          <w:noProof/>
        </w:rPr>
        <w:instrText xml:space="preserve"> PAGEREF _Toc472411820 \h </w:instrText>
      </w:r>
      <w:r w:rsidR="00D900FA">
        <w:rPr>
          <w:noProof/>
        </w:rPr>
      </w:r>
      <w:r w:rsidR="00D900FA">
        <w:rPr>
          <w:noProof/>
        </w:rPr>
        <w:fldChar w:fldCharType="separate"/>
      </w:r>
      <w:r w:rsidR="008A7BDA">
        <w:rPr>
          <w:noProof/>
        </w:rPr>
        <w:t>36</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D900FA">
        <w:rPr>
          <w:noProof/>
        </w:rPr>
        <w:fldChar w:fldCharType="begin"/>
      </w:r>
      <w:r>
        <w:rPr>
          <w:noProof/>
        </w:rPr>
        <w:instrText xml:space="preserve"> PAGEREF _Toc472411821 \h </w:instrText>
      </w:r>
      <w:r w:rsidR="00D900FA">
        <w:rPr>
          <w:noProof/>
        </w:rPr>
      </w:r>
      <w:r w:rsidR="00D900FA">
        <w:rPr>
          <w:noProof/>
        </w:rPr>
        <w:fldChar w:fldCharType="separate"/>
      </w:r>
      <w:r w:rsidR="008A7BDA">
        <w:rPr>
          <w:noProof/>
        </w:rPr>
        <w:t>36</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900FA">
        <w:rPr>
          <w:noProof/>
        </w:rPr>
        <w:fldChar w:fldCharType="begin"/>
      </w:r>
      <w:r>
        <w:rPr>
          <w:noProof/>
        </w:rPr>
        <w:instrText xml:space="preserve"> PAGEREF _Toc472411822 \h </w:instrText>
      </w:r>
      <w:r w:rsidR="00D900FA">
        <w:rPr>
          <w:noProof/>
        </w:rPr>
      </w:r>
      <w:r w:rsidR="00D900FA">
        <w:rPr>
          <w:noProof/>
        </w:rPr>
        <w:fldChar w:fldCharType="separate"/>
      </w:r>
      <w:r w:rsidR="008A7BDA">
        <w:rPr>
          <w:noProof/>
        </w:rPr>
        <w:t>37</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900FA">
        <w:rPr>
          <w:noProof/>
        </w:rPr>
        <w:fldChar w:fldCharType="begin"/>
      </w:r>
      <w:r>
        <w:rPr>
          <w:noProof/>
        </w:rPr>
        <w:instrText xml:space="preserve"> PAGEREF _Toc472411823 \h </w:instrText>
      </w:r>
      <w:r w:rsidR="00D900FA">
        <w:rPr>
          <w:noProof/>
        </w:rPr>
      </w:r>
      <w:r w:rsidR="00D900FA">
        <w:rPr>
          <w:noProof/>
        </w:rPr>
        <w:fldChar w:fldCharType="separate"/>
      </w:r>
      <w:r w:rsidR="008A7BDA">
        <w:rPr>
          <w:noProof/>
        </w:rPr>
        <w:t>39</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900FA">
        <w:rPr>
          <w:noProof/>
        </w:rPr>
        <w:fldChar w:fldCharType="begin"/>
      </w:r>
      <w:r>
        <w:rPr>
          <w:noProof/>
        </w:rPr>
        <w:instrText xml:space="preserve"> PAGEREF _Toc472411824 \h </w:instrText>
      </w:r>
      <w:r w:rsidR="00D900FA">
        <w:rPr>
          <w:noProof/>
        </w:rPr>
      </w:r>
      <w:r w:rsidR="00D900FA">
        <w:rPr>
          <w:noProof/>
        </w:rPr>
        <w:fldChar w:fldCharType="separate"/>
      </w:r>
      <w:r w:rsidR="008A7BDA">
        <w:rPr>
          <w:noProof/>
        </w:rPr>
        <w:t>39</w:t>
      </w:r>
      <w:r w:rsidR="00D900F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900FA">
        <w:rPr>
          <w:noProof/>
        </w:rPr>
        <w:fldChar w:fldCharType="begin"/>
      </w:r>
      <w:r>
        <w:rPr>
          <w:noProof/>
        </w:rPr>
        <w:instrText xml:space="preserve"> PAGEREF _Toc472411825 \h </w:instrText>
      </w:r>
      <w:r w:rsidR="00D900FA">
        <w:rPr>
          <w:noProof/>
        </w:rPr>
      </w:r>
      <w:r w:rsidR="00D900FA">
        <w:rPr>
          <w:noProof/>
        </w:rPr>
        <w:fldChar w:fldCharType="separate"/>
      </w:r>
      <w:r w:rsidR="008A7BDA">
        <w:rPr>
          <w:noProof/>
        </w:rPr>
        <w:t>41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900FA">
        <w:rPr>
          <w:noProof/>
        </w:rPr>
        <w:fldChar w:fldCharType="begin"/>
      </w:r>
      <w:r>
        <w:rPr>
          <w:noProof/>
        </w:rPr>
        <w:instrText xml:space="preserve"> PAGEREF _Toc472411826 \h </w:instrText>
      </w:r>
      <w:r w:rsidR="00D900FA">
        <w:rPr>
          <w:noProof/>
        </w:rPr>
      </w:r>
      <w:r w:rsidR="00D900FA">
        <w:rPr>
          <w:noProof/>
        </w:rPr>
        <w:fldChar w:fldCharType="separate"/>
      </w:r>
      <w:r w:rsidR="008A7BDA">
        <w:rPr>
          <w:noProof/>
        </w:rPr>
        <w:t>41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900FA">
        <w:rPr>
          <w:noProof/>
        </w:rPr>
        <w:fldChar w:fldCharType="begin"/>
      </w:r>
      <w:r>
        <w:rPr>
          <w:noProof/>
        </w:rPr>
        <w:instrText xml:space="preserve"> PAGEREF _Toc472411829 \h </w:instrText>
      </w:r>
      <w:r w:rsidR="00D900FA">
        <w:rPr>
          <w:noProof/>
        </w:rPr>
      </w:r>
      <w:r w:rsidR="00D900FA">
        <w:rPr>
          <w:noProof/>
        </w:rPr>
        <w:fldChar w:fldCharType="separate"/>
      </w:r>
      <w:r w:rsidR="008A7BDA">
        <w:rPr>
          <w:noProof/>
        </w:rPr>
        <w:t>41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900FA">
        <w:rPr>
          <w:noProof/>
        </w:rPr>
        <w:fldChar w:fldCharType="begin"/>
      </w:r>
      <w:r>
        <w:rPr>
          <w:noProof/>
        </w:rPr>
        <w:instrText xml:space="preserve"> PAGEREF _Toc472411832 \h </w:instrText>
      </w:r>
      <w:r w:rsidR="00D900FA">
        <w:rPr>
          <w:noProof/>
        </w:rPr>
      </w:r>
      <w:r w:rsidR="00D900FA">
        <w:rPr>
          <w:noProof/>
        </w:rPr>
        <w:fldChar w:fldCharType="separate"/>
      </w:r>
      <w:r w:rsidR="008A7BDA">
        <w:rPr>
          <w:noProof/>
        </w:rPr>
        <w:t>41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900FA">
        <w:rPr>
          <w:noProof/>
        </w:rPr>
        <w:fldChar w:fldCharType="begin"/>
      </w:r>
      <w:r>
        <w:rPr>
          <w:noProof/>
        </w:rPr>
        <w:instrText xml:space="preserve"> PAGEREF _Toc472411835 \h </w:instrText>
      </w:r>
      <w:r w:rsidR="00D900FA">
        <w:rPr>
          <w:noProof/>
        </w:rPr>
      </w:r>
      <w:r w:rsidR="00D900FA">
        <w:rPr>
          <w:noProof/>
        </w:rPr>
        <w:fldChar w:fldCharType="separate"/>
      </w:r>
      <w:r w:rsidR="008A7BDA">
        <w:rPr>
          <w:noProof/>
        </w:rPr>
        <w:t>41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900FA">
        <w:rPr>
          <w:noProof/>
        </w:rPr>
        <w:fldChar w:fldCharType="begin"/>
      </w:r>
      <w:r>
        <w:rPr>
          <w:noProof/>
        </w:rPr>
        <w:instrText xml:space="preserve"> PAGEREF _Toc472411838 \h </w:instrText>
      </w:r>
      <w:r w:rsidR="00D900FA">
        <w:rPr>
          <w:noProof/>
        </w:rPr>
      </w:r>
      <w:r w:rsidR="00D900FA">
        <w:rPr>
          <w:noProof/>
        </w:rPr>
        <w:fldChar w:fldCharType="separate"/>
      </w:r>
      <w:r w:rsidR="008A7BDA">
        <w:rPr>
          <w:noProof/>
        </w:rPr>
        <w:t>41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900FA">
        <w:rPr>
          <w:noProof/>
        </w:rPr>
        <w:fldChar w:fldCharType="begin"/>
      </w:r>
      <w:r>
        <w:rPr>
          <w:noProof/>
        </w:rPr>
        <w:instrText xml:space="preserve"> PAGEREF _Toc472411841 \h </w:instrText>
      </w:r>
      <w:r w:rsidR="00D900FA">
        <w:rPr>
          <w:noProof/>
        </w:rPr>
      </w:r>
      <w:r w:rsidR="00D900FA">
        <w:rPr>
          <w:noProof/>
        </w:rPr>
        <w:fldChar w:fldCharType="separate"/>
      </w:r>
      <w:r w:rsidR="008A7BDA">
        <w:rPr>
          <w:noProof/>
        </w:rPr>
        <w:t>42</w:t>
      </w:r>
      <w:r w:rsidR="00D900F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900FA">
        <w:rPr>
          <w:noProof/>
        </w:rPr>
        <w:fldChar w:fldCharType="begin"/>
      </w:r>
      <w:r>
        <w:rPr>
          <w:noProof/>
        </w:rPr>
        <w:instrText xml:space="preserve"> PAGEREF _Toc472411843 \h </w:instrText>
      </w:r>
      <w:r w:rsidR="00D900FA">
        <w:rPr>
          <w:noProof/>
        </w:rPr>
      </w:r>
      <w:r w:rsidR="00D900FA">
        <w:rPr>
          <w:noProof/>
        </w:rPr>
        <w:fldChar w:fldCharType="separate"/>
      </w:r>
      <w:r w:rsidR="008A7BDA">
        <w:rPr>
          <w:noProof/>
        </w:rPr>
        <w:t>43</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900FA">
        <w:rPr>
          <w:noProof/>
        </w:rPr>
        <w:fldChar w:fldCharType="begin"/>
      </w:r>
      <w:r>
        <w:rPr>
          <w:noProof/>
        </w:rPr>
        <w:instrText xml:space="preserve"> PAGEREF _Toc472411844 \h </w:instrText>
      </w:r>
      <w:r w:rsidR="00D900FA">
        <w:rPr>
          <w:noProof/>
        </w:rPr>
      </w:r>
      <w:r w:rsidR="00D900FA">
        <w:rPr>
          <w:noProof/>
        </w:rPr>
        <w:fldChar w:fldCharType="separate"/>
      </w:r>
      <w:r w:rsidR="008A7BDA">
        <w:rPr>
          <w:noProof/>
        </w:rPr>
        <w:t>43</w:t>
      </w:r>
      <w:r w:rsidR="00D900F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900FA">
        <w:rPr>
          <w:noProof/>
        </w:rPr>
        <w:fldChar w:fldCharType="begin"/>
      </w:r>
      <w:r>
        <w:rPr>
          <w:noProof/>
        </w:rPr>
        <w:instrText xml:space="preserve"> PAGEREF _Toc472411847 \h </w:instrText>
      </w:r>
      <w:r w:rsidR="00D900FA">
        <w:rPr>
          <w:noProof/>
        </w:rPr>
      </w:r>
      <w:r w:rsidR="00D900FA">
        <w:rPr>
          <w:noProof/>
        </w:rPr>
        <w:fldChar w:fldCharType="separate"/>
      </w:r>
      <w:r w:rsidR="008A7BDA">
        <w:rPr>
          <w:noProof/>
        </w:rPr>
        <w:t>47</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D900FA">
        <w:rPr>
          <w:noProof/>
        </w:rPr>
        <w:fldChar w:fldCharType="begin"/>
      </w:r>
      <w:r>
        <w:rPr>
          <w:noProof/>
        </w:rPr>
        <w:instrText xml:space="preserve"> PAGEREF _Toc472411849 \h </w:instrText>
      </w:r>
      <w:r w:rsidR="00D900FA">
        <w:rPr>
          <w:noProof/>
        </w:rPr>
      </w:r>
      <w:r w:rsidR="00D900FA">
        <w:rPr>
          <w:noProof/>
        </w:rPr>
        <w:fldChar w:fldCharType="separate"/>
      </w:r>
      <w:r w:rsidR="008A7BDA">
        <w:rPr>
          <w:noProof/>
        </w:rPr>
        <w:t>49</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900FA">
        <w:rPr>
          <w:noProof/>
        </w:rPr>
        <w:fldChar w:fldCharType="begin"/>
      </w:r>
      <w:r>
        <w:rPr>
          <w:noProof/>
        </w:rPr>
        <w:instrText xml:space="preserve"> PAGEREF _Toc472411852 \h </w:instrText>
      </w:r>
      <w:r w:rsidR="00D900FA">
        <w:rPr>
          <w:noProof/>
        </w:rPr>
      </w:r>
      <w:r w:rsidR="00D900FA">
        <w:rPr>
          <w:noProof/>
        </w:rPr>
        <w:fldChar w:fldCharType="separate"/>
      </w:r>
      <w:r w:rsidR="008A7BDA">
        <w:rPr>
          <w:noProof/>
        </w:rPr>
        <w:t>52</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900FA">
        <w:rPr>
          <w:noProof/>
        </w:rPr>
        <w:fldChar w:fldCharType="begin"/>
      </w:r>
      <w:r>
        <w:rPr>
          <w:noProof/>
        </w:rPr>
        <w:instrText xml:space="preserve"> PAGEREF _Toc472411855 \h </w:instrText>
      </w:r>
      <w:r w:rsidR="00D900FA">
        <w:rPr>
          <w:noProof/>
        </w:rPr>
      </w:r>
      <w:r w:rsidR="00D900FA">
        <w:rPr>
          <w:noProof/>
        </w:rPr>
        <w:fldChar w:fldCharType="separate"/>
      </w:r>
      <w:r w:rsidR="008A7BDA">
        <w:rPr>
          <w:noProof/>
        </w:rPr>
        <w:t>54</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900FA">
        <w:rPr>
          <w:noProof/>
        </w:rPr>
        <w:fldChar w:fldCharType="begin"/>
      </w:r>
      <w:r>
        <w:rPr>
          <w:noProof/>
        </w:rPr>
        <w:instrText xml:space="preserve"> PAGEREF _Toc472411858 \h </w:instrText>
      </w:r>
      <w:r w:rsidR="00D900FA">
        <w:rPr>
          <w:noProof/>
        </w:rPr>
      </w:r>
      <w:r w:rsidR="00D900FA">
        <w:rPr>
          <w:noProof/>
        </w:rPr>
        <w:fldChar w:fldCharType="separate"/>
      </w:r>
      <w:r w:rsidR="008A7BDA">
        <w:rPr>
          <w:noProof/>
        </w:rPr>
        <w:t>56</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900FA">
        <w:rPr>
          <w:noProof/>
        </w:rPr>
        <w:fldChar w:fldCharType="begin"/>
      </w:r>
      <w:r>
        <w:rPr>
          <w:noProof/>
        </w:rPr>
        <w:instrText xml:space="preserve"> PAGEREF _Toc472411861 \h </w:instrText>
      </w:r>
      <w:r w:rsidR="00D900FA">
        <w:rPr>
          <w:noProof/>
        </w:rPr>
      </w:r>
      <w:r w:rsidR="00D900FA">
        <w:rPr>
          <w:noProof/>
        </w:rPr>
        <w:fldChar w:fldCharType="separate"/>
      </w:r>
      <w:r w:rsidR="008A7BDA">
        <w:rPr>
          <w:noProof/>
        </w:rPr>
        <w:t>58</w:t>
      </w:r>
      <w:r w:rsidR="00D900F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900FA">
        <w:rPr>
          <w:noProof/>
        </w:rPr>
        <w:fldChar w:fldCharType="begin"/>
      </w:r>
      <w:r>
        <w:rPr>
          <w:noProof/>
        </w:rPr>
        <w:instrText xml:space="preserve"> PAGEREF _Toc472411863 \h </w:instrText>
      </w:r>
      <w:r w:rsidR="00D900FA">
        <w:rPr>
          <w:noProof/>
        </w:rPr>
      </w:r>
      <w:r w:rsidR="00D900FA">
        <w:rPr>
          <w:noProof/>
        </w:rPr>
        <w:fldChar w:fldCharType="separate"/>
      </w:r>
      <w:r w:rsidR="008A7BDA">
        <w:rPr>
          <w:noProof/>
        </w:rPr>
        <w:t>59</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900FA">
        <w:rPr>
          <w:noProof/>
        </w:rPr>
        <w:fldChar w:fldCharType="begin"/>
      </w:r>
      <w:r>
        <w:rPr>
          <w:noProof/>
        </w:rPr>
        <w:instrText xml:space="preserve"> PAGEREF _Toc472411865 \h </w:instrText>
      </w:r>
      <w:r w:rsidR="00D900FA">
        <w:rPr>
          <w:noProof/>
        </w:rPr>
      </w:r>
      <w:r w:rsidR="00D900FA">
        <w:rPr>
          <w:noProof/>
        </w:rPr>
        <w:fldChar w:fldCharType="separate"/>
      </w:r>
      <w:r w:rsidR="008A7BDA">
        <w:rPr>
          <w:noProof/>
        </w:rPr>
        <w:t>65</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900FA">
        <w:rPr>
          <w:noProof/>
        </w:rPr>
        <w:fldChar w:fldCharType="begin"/>
      </w:r>
      <w:r>
        <w:rPr>
          <w:noProof/>
        </w:rPr>
        <w:instrText xml:space="preserve"> PAGEREF _Toc472411868 \h </w:instrText>
      </w:r>
      <w:r w:rsidR="00D900FA">
        <w:rPr>
          <w:noProof/>
        </w:rPr>
      </w:r>
      <w:r w:rsidR="00D900FA">
        <w:rPr>
          <w:noProof/>
        </w:rPr>
        <w:fldChar w:fldCharType="separate"/>
      </w:r>
      <w:r w:rsidR="008A7BDA">
        <w:rPr>
          <w:noProof/>
        </w:rPr>
        <w:t>67</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900FA">
        <w:rPr>
          <w:noProof/>
        </w:rPr>
        <w:fldChar w:fldCharType="begin"/>
      </w:r>
      <w:r>
        <w:rPr>
          <w:noProof/>
        </w:rPr>
        <w:instrText xml:space="preserve"> PAGEREF _Toc472411871 \h </w:instrText>
      </w:r>
      <w:r w:rsidR="00D900FA">
        <w:rPr>
          <w:noProof/>
        </w:rPr>
      </w:r>
      <w:r w:rsidR="00D900FA">
        <w:rPr>
          <w:noProof/>
        </w:rPr>
        <w:fldChar w:fldCharType="separate"/>
      </w:r>
      <w:r w:rsidR="008A7BDA">
        <w:rPr>
          <w:noProof/>
        </w:rPr>
        <w:t>69</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D900FA">
        <w:rPr>
          <w:noProof/>
        </w:rPr>
        <w:fldChar w:fldCharType="begin"/>
      </w:r>
      <w:r>
        <w:rPr>
          <w:noProof/>
        </w:rPr>
        <w:instrText xml:space="preserve"> PAGEREF _Toc472411874 \h </w:instrText>
      </w:r>
      <w:r w:rsidR="00D900FA">
        <w:rPr>
          <w:noProof/>
        </w:rPr>
      </w:r>
      <w:r w:rsidR="00D900FA">
        <w:rPr>
          <w:noProof/>
        </w:rPr>
        <w:fldChar w:fldCharType="separate"/>
      </w:r>
      <w:r w:rsidR="008A7BDA">
        <w:rPr>
          <w:noProof/>
        </w:rPr>
        <w:t>71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900FA">
        <w:rPr>
          <w:noProof/>
        </w:rPr>
        <w:fldChar w:fldCharType="begin"/>
      </w:r>
      <w:r>
        <w:rPr>
          <w:noProof/>
        </w:rPr>
        <w:instrText xml:space="preserve"> PAGEREF _Toc472411877 \h </w:instrText>
      </w:r>
      <w:r w:rsidR="00D900FA">
        <w:rPr>
          <w:noProof/>
        </w:rPr>
      </w:r>
      <w:r w:rsidR="00D900FA">
        <w:rPr>
          <w:noProof/>
        </w:rPr>
        <w:fldChar w:fldCharType="separate"/>
      </w:r>
      <w:r w:rsidR="008A7BDA">
        <w:rPr>
          <w:noProof/>
        </w:rPr>
        <w:t>74</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900FA">
        <w:rPr>
          <w:noProof/>
        </w:rPr>
        <w:fldChar w:fldCharType="begin"/>
      </w:r>
      <w:r>
        <w:rPr>
          <w:noProof/>
        </w:rPr>
        <w:instrText xml:space="preserve"> PAGEREF _Toc472411882 \h </w:instrText>
      </w:r>
      <w:r w:rsidR="00D900FA">
        <w:rPr>
          <w:noProof/>
        </w:rPr>
      </w:r>
      <w:r w:rsidR="00D900FA">
        <w:rPr>
          <w:noProof/>
        </w:rPr>
        <w:fldChar w:fldCharType="separate"/>
      </w:r>
      <w:r w:rsidR="008A7BDA">
        <w:rPr>
          <w:noProof/>
        </w:rPr>
        <w:t>78</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900FA">
        <w:rPr>
          <w:noProof/>
        </w:rPr>
        <w:fldChar w:fldCharType="begin"/>
      </w:r>
      <w:r>
        <w:rPr>
          <w:noProof/>
        </w:rPr>
        <w:instrText xml:space="preserve"> PAGEREF _Toc472411885 \h </w:instrText>
      </w:r>
      <w:r w:rsidR="00D900FA">
        <w:rPr>
          <w:noProof/>
        </w:rPr>
      </w:r>
      <w:r w:rsidR="00D900FA">
        <w:rPr>
          <w:noProof/>
        </w:rPr>
        <w:fldChar w:fldCharType="separate"/>
      </w:r>
      <w:r w:rsidR="008A7BDA">
        <w:rPr>
          <w:noProof/>
        </w:rPr>
        <w:t>81</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900FA">
        <w:rPr>
          <w:noProof/>
        </w:rPr>
        <w:fldChar w:fldCharType="begin"/>
      </w:r>
      <w:r>
        <w:rPr>
          <w:noProof/>
        </w:rPr>
        <w:instrText xml:space="preserve"> PAGEREF _Toc472411888 \h </w:instrText>
      </w:r>
      <w:r w:rsidR="00D900FA">
        <w:rPr>
          <w:noProof/>
        </w:rPr>
      </w:r>
      <w:r w:rsidR="00D900FA">
        <w:rPr>
          <w:noProof/>
        </w:rPr>
        <w:fldChar w:fldCharType="separate"/>
      </w:r>
      <w:r w:rsidR="008A7BDA">
        <w:rPr>
          <w:noProof/>
        </w:rPr>
        <w:t>83</w:t>
      </w:r>
      <w:r w:rsidR="00D900F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900FA">
        <w:rPr>
          <w:noProof/>
        </w:rPr>
        <w:fldChar w:fldCharType="begin"/>
      </w:r>
      <w:r>
        <w:rPr>
          <w:noProof/>
        </w:rPr>
        <w:instrText xml:space="preserve"> PAGEREF _Toc472411891 \h </w:instrText>
      </w:r>
      <w:r w:rsidR="00D900FA">
        <w:rPr>
          <w:noProof/>
        </w:rPr>
      </w:r>
      <w:r w:rsidR="00D900FA">
        <w:rPr>
          <w:noProof/>
        </w:rPr>
        <w:fldChar w:fldCharType="separate"/>
      </w:r>
      <w:r w:rsidR="008A7BDA">
        <w:rPr>
          <w:noProof/>
        </w:rPr>
        <w:t>85</w:t>
      </w:r>
      <w:r w:rsidR="00D900FA">
        <w:rPr>
          <w:noProof/>
        </w:rPr>
        <w:fldChar w:fldCharType="end"/>
      </w:r>
    </w:p>
    <w:p w:rsidR="00717F60" w:rsidRPr="00382A07" w:rsidRDefault="00D900F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8A7BD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8A7BDA">
        <w:rPr>
          <w:iCs/>
          <w:sz w:val="24"/>
          <w:szCs w:val="24"/>
        </w:rPr>
        <w:t>Лазарева Т.В., контактные телефоны: (495) 747-92-92 (</w:t>
      </w:r>
      <w:proofErr w:type="spellStart"/>
      <w:r w:rsidR="007556FF" w:rsidRPr="008A7BDA">
        <w:rPr>
          <w:iCs/>
          <w:sz w:val="24"/>
          <w:szCs w:val="24"/>
        </w:rPr>
        <w:t>доб</w:t>
      </w:r>
      <w:proofErr w:type="spellEnd"/>
      <w:r w:rsidR="007556FF" w:rsidRPr="008A7BDA">
        <w:rPr>
          <w:iCs/>
          <w:sz w:val="24"/>
          <w:szCs w:val="24"/>
        </w:rPr>
        <w:t xml:space="preserve">. 3123), </w:t>
      </w:r>
      <w:r w:rsidR="007556FF" w:rsidRPr="008A7BDA">
        <w:rPr>
          <w:sz w:val="24"/>
          <w:szCs w:val="24"/>
        </w:rPr>
        <w:t xml:space="preserve">адрес электронной почты: </w:t>
      </w:r>
      <w:hyperlink r:id="rId17" w:history="1">
        <w:r w:rsidR="007556FF" w:rsidRPr="008A7BDA">
          <w:rPr>
            <w:rStyle w:val="a7"/>
            <w:color w:val="auto"/>
            <w:sz w:val="24"/>
            <w:szCs w:val="24"/>
          </w:rPr>
          <w:t>Lazareva.TV@mrsk-1.ru</w:t>
        </w:r>
      </w:hyperlink>
      <w:r w:rsidRPr="008A7BDA">
        <w:rPr>
          <w:iCs/>
          <w:sz w:val="24"/>
          <w:szCs w:val="24"/>
        </w:rPr>
        <w:t xml:space="preserve">, </w:t>
      </w:r>
      <w:r w:rsidR="00A20336" w:rsidRPr="008A7BDA">
        <w:rPr>
          <w:iCs/>
          <w:sz w:val="24"/>
          <w:szCs w:val="24"/>
        </w:rPr>
        <w:t xml:space="preserve">ответственное лицо – </w:t>
      </w:r>
      <w:r w:rsidR="008A7BDA" w:rsidRPr="008A7BDA">
        <w:rPr>
          <w:sz w:val="24"/>
          <w:szCs w:val="24"/>
        </w:rPr>
        <w:t xml:space="preserve">Остонен Инна Андреевна, контактные телефоны - (4722) 28-30-49, (495) 747-92-92, адрес электронной почты: </w:t>
      </w:r>
      <w:hyperlink r:id="rId18" w:history="1">
        <w:proofErr w:type="gramStart"/>
        <w:r w:rsidR="008A7BDA" w:rsidRPr="008A7BDA">
          <w:rPr>
            <w:rStyle w:val="a7"/>
            <w:color w:val="auto"/>
            <w:sz w:val="24"/>
            <w:szCs w:val="24"/>
          </w:rPr>
          <w:t>Ostonen.IA@mrsk-1.ru</w:t>
        </w:r>
      </w:hyperlink>
      <w:r w:rsidR="008A7BDA" w:rsidRPr="008A7BDA">
        <w:t xml:space="preserve">) </w:t>
      </w:r>
      <w:r w:rsidR="004B5EB3" w:rsidRPr="008A7BDA">
        <w:rPr>
          <w:iCs/>
          <w:sz w:val="24"/>
          <w:szCs w:val="24"/>
        </w:rPr>
        <w:t>Извещени</w:t>
      </w:r>
      <w:r w:rsidRPr="008A7BDA">
        <w:rPr>
          <w:iCs/>
          <w:sz w:val="24"/>
          <w:szCs w:val="24"/>
        </w:rPr>
        <w:t>ем</w:t>
      </w:r>
      <w:r w:rsidRPr="008A7BDA">
        <w:rPr>
          <w:sz w:val="24"/>
          <w:szCs w:val="24"/>
        </w:rPr>
        <w:t xml:space="preserve"> о проведении открытого </w:t>
      </w:r>
      <w:r w:rsidRPr="008A7BDA">
        <w:rPr>
          <w:iCs/>
          <w:sz w:val="24"/>
          <w:szCs w:val="24"/>
        </w:rPr>
        <w:t>запроса предложений</w:t>
      </w:r>
      <w:r w:rsidRPr="008A7BDA">
        <w:rPr>
          <w:sz w:val="24"/>
          <w:szCs w:val="24"/>
        </w:rPr>
        <w:t xml:space="preserve">, опубликованным </w:t>
      </w:r>
      <w:r w:rsidRPr="008A7BDA">
        <w:rPr>
          <w:b/>
          <w:sz w:val="24"/>
          <w:szCs w:val="24"/>
        </w:rPr>
        <w:t>«</w:t>
      </w:r>
      <w:r w:rsidR="00A20336" w:rsidRPr="008A7BDA">
        <w:rPr>
          <w:b/>
          <w:sz w:val="24"/>
          <w:szCs w:val="24"/>
        </w:rPr>
        <w:t>1</w:t>
      </w:r>
      <w:r w:rsidR="008A7BDA" w:rsidRPr="008A7BDA">
        <w:rPr>
          <w:b/>
          <w:sz w:val="24"/>
          <w:szCs w:val="24"/>
        </w:rPr>
        <w:t>9</w:t>
      </w:r>
      <w:r w:rsidRPr="008A7BDA">
        <w:rPr>
          <w:b/>
          <w:sz w:val="24"/>
          <w:szCs w:val="24"/>
        </w:rPr>
        <w:t xml:space="preserve">» </w:t>
      </w:r>
      <w:r w:rsidR="00A20336" w:rsidRPr="008A7BDA">
        <w:rPr>
          <w:b/>
          <w:sz w:val="24"/>
          <w:szCs w:val="24"/>
        </w:rPr>
        <w:t>июня</w:t>
      </w:r>
      <w:r w:rsidRPr="008A7BDA">
        <w:rPr>
          <w:b/>
          <w:sz w:val="24"/>
          <w:szCs w:val="24"/>
        </w:rPr>
        <w:t xml:space="preserve"> </w:t>
      </w:r>
      <w:r w:rsidR="004E638A" w:rsidRPr="008A7BDA">
        <w:rPr>
          <w:b/>
          <w:sz w:val="24"/>
          <w:szCs w:val="24"/>
        </w:rPr>
        <w:t>2017</w:t>
      </w:r>
      <w:r w:rsidRPr="008A7BDA">
        <w:rPr>
          <w:b/>
          <w:sz w:val="24"/>
          <w:szCs w:val="24"/>
        </w:rPr>
        <w:t xml:space="preserve"> г.</w:t>
      </w:r>
      <w:r w:rsidRPr="008A7BDA">
        <w:rPr>
          <w:sz w:val="24"/>
          <w:szCs w:val="24"/>
        </w:rPr>
        <w:t xml:space="preserve"> на официальном сайте (</w:t>
      </w:r>
      <w:hyperlink r:id="rId19" w:history="1">
        <w:r w:rsidR="00345CCA" w:rsidRPr="008A7BDA">
          <w:rPr>
            <w:rStyle w:val="a7"/>
            <w:color w:val="auto"/>
            <w:sz w:val="24"/>
            <w:szCs w:val="24"/>
          </w:rPr>
          <w:t>www.zakupki.</w:t>
        </w:r>
        <w:r w:rsidR="00345CCA" w:rsidRPr="008A7BDA">
          <w:rPr>
            <w:rStyle w:val="a7"/>
            <w:color w:val="auto"/>
            <w:sz w:val="24"/>
            <w:szCs w:val="24"/>
            <w:lang w:val="en-US"/>
          </w:rPr>
          <w:t>gov</w:t>
        </w:r>
        <w:r w:rsidR="00345CCA" w:rsidRPr="008A7BDA">
          <w:rPr>
            <w:rStyle w:val="a7"/>
            <w:color w:val="auto"/>
            <w:sz w:val="24"/>
            <w:szCs w:val="24"/>
          </w:rPr>
          <w:t>.ru</w:t>
        </w:r>
      </w:hyperlink>
      <w:r w:rsidRPr="008A7BDA">
        <w:rPr>
          <w:sz w:val="24"/>
          <w:szCs w:val="24"/>
        </w:rPr>
        <w:t>),</w:t>
      </w:r>
      <w:r w:rsidR="009D7F01" w:rsidRPr="008A7BDA">
        <w:rPr>
          <w:iCs/>
          <w:sz w:val="24"/>
          <w:szCs w:val="24"/>
        </w:rPr>
        <w:t xml:space="preserve"> </w:t>
      </w:r>
      <w:r w:rsidR="009D7F01" w:rsidRPr="008A7BDA">
        <w:rPr>
          <w:sz w:val="24"/>
          <w:szCs w:val="24"/>
        </w:rPr>
        <w:t xml:space="preserve">на сайте </w:t>
      </w:r>
      <w:r w:rsidR="007556FF" w:rsidRPr="008A7BDA">
        <w:rPr>
          <w:iCs/>
          <w:sz w:val="24"/>
          <w:szCs w:val="24"/>
        </w:rPr>
        <w:t>ПАО «МРСК Центра»</w:t>
      </w:r>
      <w:r w:rsidR="009D7F01" w:rsidRPr="008A7BDA">
        <w:rPr>
          <w:sz w:val="24"/>
          <w:szCs w:val="24"/>
        </w:rPr>
        <w:t xml:space="preserve"> (</w:t>
      </w:r>
      <w:hyperlink r:id="rId20" w:history="1">
        <w:r w:rsidR="007556FF" w:rsidRPr="008A7BDA">
          <w:rPr>
            <w:rStyle w:val="a7"/>
            <w:color w:val="auto"/>
            <w:sz w:val="24"/>
            <w:szCs w:val="24"/>
          </w:rPr>
          <w:t>www.mrsk-1.ru</w:t>
        </w:r>
      </w:hyperlink>
      <w:r w:rsidR="00862664" w:rsidRPr="008A7BDA">
        <w:rPr>
          <w:sz w:val="24"/>
          <w:szCs w:val="24"/>
        </w:rPr>
        <w:t>)</w:t>
      </w:r>
      <w:r w:rsidR="00702B2C" w:rsidRPr="008A7BDA">
        <w:rPr>
          <w:sz w:val="24"/>
          <w:szCs w:val="24"/>
        </w:rPr>
        <w:t xml:space="preserve">, на сайте ЭТП, указанном в п. </w:t>
      </w:r>
      <w:fldSimple w:instr=" REF _Ref440269836 \r \h  \* MERGEFORMAT ">
        <w:r w:rsidR="00991C07" w:rsidRPr="008A7BDA">
          <w:rPr>
            <w:sz w:val="24"/>
            <w:szCs w:val="24"/>
          </w:rPr>
          <w:t>1.1.2</w:t>
        </w:r>
      </w:fldSimple>
      <w:r w:rsidR="00702B2C" w:rsidRPr="008A7BDA">
        <w:rPr>
          <w:sz w:val="24"/>
          <w:szCs w:val="24"/>
        </w:rPr>
        <w:t xml:space="preserve"> настоящей Документации, </w:t>
      </w:r>
      <w:r w:rsidR="009A7733" w:rsidRPr="008A7BDA">
        <w:rPr>
          <w:iCs/>
          <w:sz w:val="24"/>
          <w:szCs w:val="24"/>
        </w:rPr>
        <w:t xml:space="preserve"> </w:t>
      </w:r>
      <w:r w:rsidRPr="008A7BDA">
        <w:rPr>
          <w:iCs/>
          <w:sz w:val="24"/>
          <w:szCs w:val="24"/>
        </w:rPr>
        <w:t>приг</w:t>
      </w:r>
      <w:r w:rsidRPr="008A7BDA">
        <w:rPr>
          <w:sz w:val="24"/>
          <w:szCs w:val="24"/>
        </w:rPr>
        <w:t>ласило юридических лиц</w:t>
      </w:r>
      <w:r w:rsidR="005B75A6" w:rsidRPr="008A7BDA">
        <w:rPr>
          <w:sz w:val="24"/>
          <w:szCs w:val="24"/>
        </w:rPr>
        <w:t xml:space="preserve"> и физических лиц (в т.</w:t>
      </w:r>
      <w:r w:rsidR="003129D4" w:rsidRPr="008A7BDA">
        <w:rPr>
          <w:sz w:val="24"/>
          <w:szCs w:val="24"/>
        </w:rPr>
        <w:t xml:space="preserve"> </w:t>
      </w:r>
      <w:r w:rsidR="005B75A6" w:rsidRPr="008A7BDA">
        <w:rPr>
          <w:sz w:val="24"/>
          <w:szCs w:val="24"/>
        </w:rPr>
        <w:t>ч. индивидуальных предпринимателей)</w:t>
      </w:r>
      <w:r w:rsidR="0069622D" w:rsidRPr="008A7BDA">
        <w:rPr>
          <w:sz w:val="24"/>
          <w:szCs w:val="24"/>
        </w:rPr>
        <w:t>,</w:t>
      </w:r>
      <w:r w:rsidR="009D7F01" w:rsidRPr="008A7BDA">
        <w:rPr>
          <w:sz w:val="24"/>
          <w:szCs w:val="24"/>
        </w:rPr>
        <w:t xml:space="preserve"> </w:t>
      </w:r>
      <w:r w:rsidR="0069622D" w:rsidRPr="008A7BDA">
        <w:rPr>
          <w:sz w:val="24"/>
          <w:szCs w:val="24"/>
        </w:rPr>
        <w:t>являющихся субъектами малого и среднего предпринимательства (соответствующих критериям отнесения к</w:t>
      </w:r>
      <w:proofErr w:type="gramEnd"/>
      <w:r w:rsidR="0069622D" w:rsidRPr="008A7BDA">
        <w:rPr>
          <w:sz w:val="24"/>
          <w:szCs w:val="24"/>
        </w:rPr>
        <w:t xml:space="preserve">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8A7BDA">
        <w:rPr>
          <w:sz w:val="24"/>
          <w:szCs w:val="24"/>
        </w:rPr>
        <w:t xml:space="preserve">(далее – Участники) </w:t>
      </w:r>
      <w:r w:rsidR="004B5EB3" w:rsidRPr="008A7BDA">
        <w:rPr>
          <w:sz w:val="24"/>
          <w:szCs w:val="24"/>
        </w:rPr>
        <w:t>к участию в процедуре О</w:t>
      </w:r>
      <w:r w:rsidRPr="008A7BDA">
        <w:rPr>
          <w:sz w:val="24"/>
          <w:szCs w:val="24"/>
        </w:rPr>
        <w:t xml:space="preserve">ткрытого запроса предложений (далее – запрос предложений) </w:t>
      </w:r>
      <w:bookmarkEnd w:id="10"/>
      <w:r w:rsidR="004B5EB3" w:rsidRPr="008A7BDA">
        <w:rPr>
          <w:sz w:val="24"/>
          <w:szCs w:val="24"/>
        </w:rPr>
        <w:t xml:space="preserve">на право заключения </w:t>
      </w:r>
      <w:r w:rsidR="0069622D" w:rsidRPr="008A7BDA">
        <w:rPr>
          <w:iCs/>
          <w:sz w:val="24"/>
          <w:szCs w:val="24"/>
          <w:lang w:eastAsia="ru-RU"/>
        </w:rPr>
        <w:t>Договор</w:t>
      </w:r>
      <w:r w:rsidR="0069622D" w:rsidRPr="008A7BDA">
        <w:rPr>
          <w:sz w:val="24"/>
          <w:szCs w:val="24"/>
        </w:rPr>
        <w:t xml:space="preserve">ов </w:t>
      </w:r>
      <w:r w:rsidR="0069622D" w:rsidRPr="008A7BDA">
        <w:rPr>
          <w:snapToGrid w:val="0"/>
          <w:sz w:val="24"/>
          <w:szCs w:val="24"/>
        </w:rPr>
        <w:t xml:space="preserve">на </w:t>
      </w:r>
      <w:r w:rsidR="0069622D" w:rsidRPr="008A7BDA">
        <w:rPr>
          <w:sz w:val="24"/>
          <w:szCs w:val="24"/>
        </w:rPr>
        <w:t xml:space="preserve">поставку разрядников </w:t>
      </w:r>
      <w:r w:rsidR="0069622D" w:rsidRPr="008A7BDA">
        <w:rPr>
          <w:snapToGrid w:val="0"/>
          <w:sz w:val="24"/>
          <w:szCs w:val="24"/>
        </w:rPr>
        <w:t xml:space="preserve">для нужд ПАО «МРСК Центра» (филиалов </w:t>
      </w:r>
      <w:r w:rsidR="0069622D" w:rsidRPr="008A7BDA">
        <w:rPr>
          <w:sz w:val="24"/>
          <w:szCs w:val="24"/>
        </w:rPr>
        <w:t>«</w:t>
      </w:r>
      <w:proofErr w:type="spellStart"/>
      <w:r w:rsidR="0069622D" w:rsidRPr="008A7BDA">
        <w:rPr>
          <w:sz w:val="24"/>
          <w:szCs w:val="24"/>
        </w:rPr>
        <w:t>Брянскэнерго</w:t>
      </w:r>
      <w:proofErr w:type="spellEnd"/>
      <w:r w:rsidR="0069622D" w:rsidRPr="008A7BDA">
        <w:rPr>
          <w:sz w:val="24"/>
          <w:szCs w:val="24"/>
        </w:rPr>
        <w:t>»,</w:t>
      </w:r>
      <w:r w:rsidR="00862664" w:rsidRPr="008A7BDA">
        <w:rPr>
          <w:sz w:val="24"/>
          <w:szCs w:val="24"/>
        </w:rPr>
        <w:t xml:space="preserve"> расположенного по адресу: РФ, 241050, г. Брянск, ул. </w:t>
      </w:r>
      <w:proofErr w:type="gramStart"/>
      <w:r w:rsidR="00862664" w:rsidRPr="008A7BDA">
        <w:rPr>
          <w:sz w:val="24"/>
          <w:szCs w:val="24"/>
        </w:rPr>
        <w:t>Советская</w:t>
      </w:r>
      <w:proofErr w:type="gramEnd"/>
      <w:r w:rsidR="00862664" w:rsidRPr="008A7BDA">
        <w:rPr>
          <w:sz w:val="24"/>
          <w:szCs w:val="24"/>
        </w:rPr>
        <w:t>, д. 35</w:t>
      </w:r>
      <w:r w:rsidR="0069622D" w:rsidRPr="008A7BDA">
        <w:rPr>
          <w:sz w:val="24"/>
          <w:szCs w:val="24"/>
        </w:rPr>
        <w:t xml:space="preserve"> и </w:t>
      </w:r>
      <w:r w:rsidR="00862664" w:rsidRPr="008A7BDA">
        <w:rPr>
          <w:sz w:val="24"/>
          <w:szCs w:val="24"/>
        </w:rPr>
        <w:t>«</w:t>
      </w:r>
      <w:proofErr w:type="spellStart"/>
      <w:r w:rsidR="00862664" w:rsidRPr="008A7BDA">
        <w:rPr>
          <w:sz w:val="24"/>
          <w:szCs w:val="24"/>
        </w:rPr>
        <w:t>Липецкэнерго</w:t>
      </w:r>
      <w:proofErr w:type="spellEnd"/>
      <w:r w:rsidR="00862664" w:rsidRPr="008A7BDA">
        <w:rPr>
          <w:sz w:val="24"/>
          <w:szCs w:val="24"/>
        </w:rPr>
        <w:t xml:space="preserve">», расположенного по адресу: </w:t>
      </w:r>
      <w:proofErr w:type="gramStart"/>
      <w:r w:rsidR="00862664" w:rsidRPr="008A7BDA">
        <w:rPr>
          <w:sz w:val="24"/>
          <w:szCs w:val="24"/>
        </w:rPr>
        <w:t>РФ, 398001, г. Липецк, ул. 50-лет НЛМК, 33)</w:t>
      </w:r>
      <w:r w:rsidRPr="008A7BDA">
        <w:rPr>
          <w:sz w:val="24"/>
          <w:szCs w:val="24"/>
        </w:rPr>
        <w:t>.</w:t>
      </w:r>
      <w:bookmarkEnd w:id="11"/>
      <w:bookmarkEnd w:id="12"/>
      <w:bookmarkEnd w:id="13"/>
      <w:proofErr w:type="gramEnd"/>
    </w:p>
    <w:p w:rsidR="00717F60" w:rsidRPr="008A7BD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8A7BDA">
        <w:rPr>
          <w:sz w:val="24"/>
          <w:szCs w:val="24"/>
        </w:rPr>
        <w:t xml:space="preserve">Настоящий </w:t>
      </w:r>
      <w:r w:rsidR="004B5EB3" w:rsidRPr="008A7BDA">
        <w:rPr>
          <w:sz w:val="24"/>
          <w:szCs w:val="24"/>
        </w:rPr>
        <w:t>З</w:t>
      </w:r>
      <w:r w:rsidRPr="008A7BDA">
        <w:rPr>
          <w:sz w:val="24"/>
          <w:szCs w:val="24"/>
        </w:rPr>
        <w:t xml:space="preserve">апрос предложений проводится в соответствии с правилами и с использованием функционала </w:t>
      </w:r>
      <w:r w:rsidR="00702B2C" w:rsidRPr="008A7BDA">
        <w:rPr>
          <w:sz w:val="24"/>
          <w:szCs w:val="24"/>
        </w:rPr>
        <w:t>электронной торговой площадк</w:t>
      </w:r>
      <w:r w:rsidR="00414AB1" w:rsidRPr="008A7BDA">
        <w:rPr>
          <w:sz w:val="24"/>
          <w:szCs w:val="24"/>
        </w:rPr>
        <w:t>и</w:t>
      </w:r>
      <w:r w:rsidR="00702B2C" w:rsidRPr="008A7BDA">
        <w:rPr>
          <w:sz w:val="24"/>
          <w:szCs w:val="24"/>
        </w:rPr>
        <w:t xml:space="preserve"> </w:t>
      </w:r>
      <w:r w:rsidR="000D70B6" w:rsidRPr="008A7BDA">
        <w:rPr>
          <w:sz w:val="24"/>
          <w:szCs w:val="24"/>
        </w:rPr>
        <w:t>П</w:t>
      </w:r>
      <w:r w:rsidR="00702B2C" w:rsidRPr="008A7BDA">
        <w:rPr>
          <w:sz w:val="24"/>
          <w:szCs w:val="24"/>
        </w:rPr>
        <w:t>АО «</w:t>
      </w:r>
      <w:proofErr w:type="spellStart"/>
      <w:r w:rsidR="00702B2C" w:rsidRPr="008A7BDA">
        <w:rPr>
          <w:sz w:val="24"/>
          <w:szCs w:val="24"/>
        </w:rPr>
        <w:t>Россети</w:t>
      </w:r>
      <w:proofErr w:type="spellEnd"/>
      <w:r w:rsidR="00702B2C" w:rsidRPr="008A7BDA">
        <w:rPr>
          <w:sz w:val="24"/>
          <w:szCs w:val="24"/>
        </w:rPr>
        <w:t xml:space="preserve">» </w:t>
      </w:r>
      <w:hyperlink r:id="rId21" w:history="1">
        <w:proofErr w:type="spellStart"/>
        <w:r w:rsidR="00862664" w:rsidRPr="008A7BDA">
          <w:rPr>
            <w:rStyle w:val="a7"/>
            <w:color w:val="auto"/>
            <w:sz w:val="24"/>
            <w:szCs w:val="24"/>
          </w:rPr>
          <w:t>etp.rosseti.ru</w:t>
        </w:r>
        <w:proofErr w:type="spellEnd"/>
      </w:hyperlink>
      <w:r w:rsidR="00862664" w:rsidRPr="008A7BDA">
        <w:rPr>
          <w:sz w:val="24"/>
          <w:szCs w:val="24"/>
        </w:rPr>
        <w:t xml:space="preserve"> </w:t>
      </w:r>
      <w:r w:rsidR="00702B2C" w:rsidRPr="008A7BDA">
        <w:rPr>
          <w:sz w:val="24"/>
          <w:szCs w:val="24"/>
        </w:rPr>
        <w:t>(далее — ЭТП)</w:t>
      </w:r>
      <w:r w:rsidR="005B75A6" w:rsidRPr="008A7BDA">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8A7BDA">
        <w:rPr>
          <w:sz w:val="24"/>
          <w:szCs w:val="24"/>
        </w:rPr>
        <w:t>Заказчик</w:t>
      </w:r>
      <w:r w:rsidR="00702B2C" w:rsidRPr="008A7BDA">
        <w:rPr>
          <w:sz w:val="24"/>
          <w:szCs w:val="24"/>
        </w:rPr>
        <w:t>:</w:t>
      </w:r>
      <w:r w:rsidR="00702B2C"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8A7BD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 xml:space="preserve">Предмет </w:t>
      </w:r>
      <w:r w:rsidRPr="008A7BDA">
        <w:rPr>
          <w:sz w:val="24"/>
          <w:szCs w:val="24"/>
        </w:rPr>
        <w:t>З</w:t>
      </w:r>
      <w:r w:rsidR="00717F60" w:rsidRPr="008A7BDA">
        <w:rPr>
          <w:sz w:val="24"/>
          <w:szCs w:val="24"/>
        </w:rPr>
        <w:t>апроса предложений</w:t>
      </w:r>
      <w:r w:rsidR="00702B2C" w:rsidRPr="008A7BDA">
        <w:rPr>
          <w:sz w:val="24"/>
          <w:szCs w:val="24"/>
        </w:rPr>
        <w:t>:</w:t>
      </w:r>
      <w:bookmarkEnd w:id="16"/>
    </w:p>
    <w:p w:rsidR="00A40714" w:rsidRPr="008A7BD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8A7BDA">
        <w:rPr>
          <w:b/>
          <w:sz w:val="24"/>
          <w:szCs w:val="24"/>
          <w:u w:val="single"/>
        </w:rPr>
        <w:t>Лот №1:</w:t>
      </w:r>
      <w:r w:rsidR="00717F60" w:rsidRPr="008A7BDA">
        <w:rPr>
          <w:sz w:val="24"/>
          <w:szCs w:val="24"/>
        </w:rPr>
        <w:t xml:space="preserve"> право заключения </w:t>
      </w:r>
      <w:r w:rsidR="0069622D" w:rsidRPr="008A7BDA">
        <w:rPr>
          <w:iCs/>
          <w:sz w:val="24"/>
          <w:szCs w:val="24"/>
          <w:lang w:eastAsia="ru-RU"/>
        </w:rPr>
        <w:t>Договор</w:t>
      </w:r>
      <w:r w:rsidR="0069622D" w:rsidRPr="008A7BDA">
        <w:rPr>
          <w:sz w:val="24"/>
          <w:szCs w:val="24"/>
        </w:rPr>
        <w:t xml:space="preserve">ов </w:t>
      </w:r>
      <w:r w:rsidR="0069622D" w:rsidRPr="008A7BDA">
        <w:rPr>
          <w:snapToGrid w:val="0"/>
          <w:sz w:val="24"/>
          <w:szCs w:val="24"/>
        </w:rPr>
        <w:t xml:space="preserve">на </w:t>
      </w:r>
      <w:r w:rsidR="0069622D" w:rsidRPr="008A7BDA">
        <w:rPr>
          <w:sz w:val="24"/>
          <w:szCs w:val="24"/>
        </w:rPr>
        <w:t xml:space="preserve">поставку разрядников </w:t>
      </w:r>
      <w:r w:rsidR="0069622D" w:rsidRPr="008A7BDA">
        <w:rPr>
          <w:snapToGrid w:val="0"/>
          <w:sz w:val="24"/>
          <w:szCs w:val="24"/>
        </w:rPr>
        <w:t xml:space="preserve">для нужд ПАО «МРСК Центра» (филиалов </w:t>
      </w:r>
      <w:r w:rsidR="0069622D" w:rsidRPr="008A7BDA">
        <w:rPr>
          <w:sz w:val="24"/>
          <w:szCs w:val="24"/>
        </w:rPr>
        <w:t>«</w:t>
      </w:r>
      <w:proofErr w:type="spellStart"/>
      <w:r w:rsidR="0069622D" w:rsidRPr="008A7BDA">
        <w:rPr>
          <w:sz w:val="24"/>
          <w:szCs w:val="24"/>
        </w:rPr>
        <w:t>Брянскэнерго</w:t>
      </w:r>
      <w:proofErr w:type="spellEnd"/>
      <w:r w:rsidR="0069622D" w:rsidRPr="008A7BDA">
        <w:rPr>
          <w:sz w:val="24"/>
          <w:szCs w:val="24"/>
        </w:rPr>
        <w:t>»</w:t>
      </w:r>
      <w:r w:rsidR="00862664" w:rsidRPr="008A7BDA">
        <w:rPr>
          <w:sz w:val="24"/>
          <w:szCs w:val="24"/>
        </w:rPr>
        <w:t xml:space="preserve"> и «</w:t>
      </w:r>
      <w:proofErr w:type="spellStart"/>
      <w:r w:rsidR="0069622D" w:rsidRPr="008A7BDA">
        <w:rPr>
          <w:sz w:val="24"/>
          <w:szCs w:val="24"/>
        </w:rPr>
        <w:t>Липецкэнерго</w:t>
      </w:r>
      <w:proofErr w:type="spellEnd"/>
      <w:r w:rsidR="00862664" w:rsidRPr="008A7BDA">
        <w:rPr>
          <w:sz w:val="24"/>
          <w:szCs w:val="24"/>
        </w:rPr>
        <w:t>»</w:t>
      </w:r>
      <w:r w:rsidR="00702B2C" w:rsidRPr="008A7BDA">
        <w:rPr>
          <w:sz w:val="24"/>
          <w:szCs w:val="24"/>
        </w:rPr>
        <w:t>)</w:t>
      </w:r>
      <w:bookmarkEnd w:id="17"/>
      <w:r w:rsidR="00702B2C" w:rsidRPr="008A7BDA">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8A7BDA">
        <w:rPr>
          <w:sz w:val="24"/>
          <w:szCs w:val="24"/>
        </w:rPr>
        <w:t xml:space="preserve">Количество лотов: </w:t>
      </w:r>
      <w:r w:rsidRPr="008A7BDA">
        <w:rPr>
          <w:b/>
          <w:sz w:val="24"/>
          <w:szCs w:val="24"/>
        </w:rPr>
        <w:t>1 (один)</w:t>
      </w:r>
      <w:r w:rsidRPr="008A7BDA">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8A7BD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69622D" w:rsidRPr="008A7BDA">
        <w:rPr>
          <w:sz w:val="24"/>
          <w:szCs w:val="24"/>
        </w:rPr>
        <w:t>в течение 10 календарных дней с момента подачи заявки от филиала, но не позднее 30.09.2017г</w:t>
      </w:r>
      <w:r w:rsidR="00717F60" w:rsidRPr="008A7BDA">
        <w:rPr>
          <w:sz w:val="24"/>
          <w:szCs w:val="24"/>
        </w:rPr>
        <w:t>.</w:t>
      </w:r>
      <w:bookmarkEnd w:id="19"/>
    </w:p>
    <w:p w:rsidR="008D2928" w:rsidRPr="008A7BDA" w:rsidRDefault="0069622D"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9622D">
        <w:rPr>
          <w:sz w:val="24"/>
          <w:szCs w:val="24"/>
        </w:rPr>
        <w:t xml:space="preserve">Отгрузочные реквизиты/базис поставки: на условиях DDP (Согласно ИНКОТЕРМС 2010) по адресам филиалов </w:t>
      </w:r>
      <w:r w:rsidRPr="008A7BDA">
        <w:rPr>
          <w:sz w:val="24"/>
          <w:szCs w:val="24"/>
        </w:rPr>
        <w:t xml:space="preserve">ПАО «МРСК Центра», указанным в Приложении №1 к </w:t>
      </w:r>
      <w:r w:rsidR="008A7BDA" w:rsidRPr="008A7BDA">
        <w:rPr>
          <w:sz w:val="24"/>
          <w:szCs w:val="24"/>
        </w:rPr>
        <w:t>настоящей</w:t>
      </w:r>
      <w:r w:rsidRPr="008A7BDA">
        <w:rPr>
          <w:sz w:val="24"/>
          <w:szCs w:val="24"/>
        </w:rPr>
        <w:t xml:space="preserve"> документации (Задании на логистику)</w:t>
      </w:r>
      <w:r w:rsidR="002556E6" w:rsidRPr="008A7BDA">
        <w:rPr>
          <w:sz w:val="24"/>
          <w:szCs w:val="24"/>
        </w:rPr>
        <w:t>.</w:t>
      </w:r>
    </w:p>
    <w:p w:rsidR="00717F60" w:rsidRPr="008A7BDA" w:rsidRDefault="0069622D"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0" w:name="_Ref440270663"/>
      <w:r w:rsidRPr="008A7BDA">
        <w:rPr>
          <w:iCs/>
          <w:sz w:val="24"/>
          <w:szCs w:val="24"/>
        </w:rPr>
        <w:t>Форма и порядок оплаты: 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bookmarkEnd w:id="20"/>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w:t>
      </w:r>
      <w:bookmarkStart w:id="21" w:name="_GoBack"/>
      <w:bookmarkEnd w:id="21"/>
      <w:r w:rsidRPr="00382A07">
        <w:rPr>
          <w:sz w:val="24"/>
          <w:szCs w:val="24"/>
        </w:rPr>
        <w:t>настоящей Документации.</w:t>
      </w:r>
    </w:p>
    <w:p w:rsidR="00EE0095" w:rsidRPr="008A7BDA"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8A7BDA">
        <w:rPr>
          <w:sz w:val="24"/>
          <w:szCs w:val="24"/>
        </w:rPr>
        <w:t>В случае</w:t>
      </w:r>
      <w:proofErr w:type="gramStart"/>
      <w:r w:rsidRPr="008A7BDA">
        <w:rPr>
          <w:sz w:val="24"/>
          <w:szCs w:val="24"/>
        </w:rPr>
        <w:t>,</w:t>
      </w:r>
      <w:proofErr w:type="gramEnd"/>
      <w:r w:rsidRPr="008A7BDA">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 xml:space="preserve">апроса предложений и участием в нем, должны решаться в претензионном порядке. Для реализации этого порядка </w:t>
      </w:r>
      <w:r w:rsidRPr="00382A07">
        <w:rPr>
          <w:sz w:val="24"/>
          <w:szCs w:val="24"/>
        </w:rPr>
        <w:lastRenderedPageBreak/>
        <w:t>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w:t>
      </w:r>
      <w:r w:rsidR="00AE556B" w:rsidRPr="00382A07">
        <w:rPr>
          <w:b w:val="0"/>
          <w:szCs w:val="24"/>
        </w:rPr>
        <w:lastRenderedPageBreak/>
        <w:t xml:space="preserve">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D900FA">
        <w:fldChar w:fldCharType="begin"/>
      </w:r>
      <w:r w:rsidR="00991C07">
        <w:rPr>
          <w:b w:val="0"/>
          <w:szCs w:val="24"/>
        </w:rPr>
        <w:instrText xml:space="preserve"> REF _Ref472412060 \r \h </w:instrText>
      </w:r>
      <w:r w:rsidR="00D900FA">
        <w:fldChar w:fldCharType="separate"/>
      </w:r>
      <w:r w:rsidR="00991C07">
        <w:rPr>
          <w:b w:val="0"/>
          <w:szCs w:val="24"/>
        </w:rPr>
        <w:t>3.9</w:t>
      </w:r>
      <w:r w:rsidR="00D900FA">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900FA">
        <w:rPr>
          <w:b w:val="0"/>
        </w:rPr>
        <w:fldChar w:fldCharType="begin"/>
      </w:r>
      <w:r>
        <w:rPr>
          <w:b w:val="0"/>
        </w:rPr>
        <w:instrText xml:space="preserve"> REF _Ref469470272 \r \h </w:instrText>
      </w:r>
      <w:r w:rsidR="00D900FA">
        <w:rPr>
          <w:b w:val="0"/>
        </w:rPr>
      </w:r>
      <w:r w:rsidR="00D900FA">
        <w:rPr>
          <w:b w:val="0"/>
        </w:rPr>
        <w:fldChar w:fldCharType="separate"/>
      </w:r>
      <w:r w:rsidR="00991C07">
        <w:rPr>
          <w:b w:val="0"/>
        </w:rPr>
        <w:t>2.3.3</w:t>
      </w:r>
      <w:r w:rsidR="00D900FA">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D900FA"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900FA" w:rsidRPr="00382A07">
        <w:rPr>
          <w:bCs w:val="0"/>
          <w:sz w:val="24"/>
          <w:szCs w:val="24"/>
        </w:rPr>
      </w:r>
      <w:r w:rsidR="00D900F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900FA"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900FA" w:rsidRPr="00382A07">
        <w:rPr>
          <w:bCs w:val="0"/>
          <w:sz w:val="24"/>
          <w:szCs w:val="24"/>
        </w:rPr>
      </w:r>
      <w:r w:rsidR="00D900FA"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900FA">
        <w:fldChar w:fldCharType="begin"/>
      </w:r>
      <w:r w:rsidR="00B80887">
        <w:rPr>
          <w:bCs w:val="0"/>
          <w:sz w:val="24"/>
          <w:szCs w:val="24"/>
        </w:rPr>
        <w:instrText xml:space="preserve"> REF _Ref468200102 \r \h </w:instrText>
      </w:r>
      <w:r w:rsidR="00D900FA">
        <w:fldChar w:fldCharType="separate"/>
      </w:r>
      <w:r w:rsidR="00991C07">
        <w:rPr>
          <w:bCs w:val="0"/>
          <w:sz w:val="24"/>
          <w:szCs w:val="24"/>
        </w:rPr>
        <w:t>3.6</w:t>
      </w:r>
      <w:r w:rsidR="00D900FA">
        <w:fldChar w:fldCharType="end"/>
      </w:r>
      <w:r w:rsidR="00D900FA"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900FA" w:rsidRPr="00382A07">
        <w:rPr>
          <w:bCs w:val="0"/>
          <w:sz w:val="24"/>
          <w:szCs w:val="24"/>
        </w:rPr>
      </w:r>
      <w:r w:rsidR="00D900FA"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D900FA"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900FA" w:rsidRPr="00382A07">
        <w:rPr>
          <w:bCs w:val="0"/>
          <w:sz w:val="24"/>
          <w:szCs w:val="24"/>
        </w:rPr>
      </w:r>
      <w:r w:rsidR="00D900FA"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900FA">
        <w:fldChar w:fldCharType="begin"/>
      </w:r>
      <w:r w:rsidR="00991C07">
        <w:rPr>
          <w:bCs w:val="0"/>
          <w:sz w:val="24"/>
          <w:szCs w:val="24"/>
        </w:rPr>
        <w:instrText xml:space="preserve"> REF _Ref472412072 \r \h </w:instrText>
      </w:r>
      <w:r w:rsidR="00D900FA">
        <w:fldChar w:fldCharType="separate"/>
      </w:r>
      <w:r w:rsidR="00991C07">
        <w:rPr>
          <w:bCs w:val="0"/>
          <w:sz w:val="24"/>
          <w:szCs w:val="24"/>
        </w:rPr>
        <w:t>3.9</w:t>
      </w:r>
      <w:r w:rsidR="00D900FA">
        <w:fldChar w:fldCharType="end"/>
      </w:r>
      <w:r w:rsidR="00D900FA"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900FA" w:rsidRPr="00382A07">
        <w:rPr>
          <w:bCs w:val="0"/>
          <w:sz w:val="24"/>
          <w:szCs w:val="24"/>
        </w:rPr>
      </w:r>
      <w:r w:rsidR="00D900F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900FA">
        <w:fldChar w:fldCharType="begin"/>
      </w:r>
      <w:r w:rsidR="00991C07">
        <w:rPr>
          <w:bCs w:val="0"/>
          <w:sz w:val="24"/>
          <w:szCs w:val="24"/>
        </w:rPr>
        <w:instrText xml:space="preserve"> REF _Ref468462141 \r \h </w:instrText>
      </w:r>
      <w:r w:rsidR="00D900FA">
        <w:fldChar w:fldCharType="separate"/>
      </w:r>
      <w:r w:rsidR="00991C07">
        <w:rPr>
          <w:bCs w:val="0"/>
          <w:sz w:val="24"/>
          <w:szCs w:val="24"/>
        </w:rPr>
        <w:t>3.12</w:t>
      </w:r>
      <w:r w:rsidR="00D900FA">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900FA">
        <w:fldChar w:fldCharType="begin"/>
      </w:r>
      <w:r w:rsidR="00991C07">
        <w:rPr>
          <w:bCs w:val="0"/>
          <w:sz w:val="24"/>
          <w:szCs w:val="24"/>
        </w:rPr>
        <w:instrText xml:space="preserve"> REF _Ref472412218 \r \h </w:instrText>
      </w:r>
      <w:r w:rsidR="00D900FA">
        <w:fldChar w:fldCharType="separate"/>
      </w:r>
      <w:r w:rsidR="00991C07">
        <w:rPr>
          <w:bCs w:val="0"/>
          <w:sz w:val="24"/>
          <w:szCs w:val="24"/>
        </w:rPr>
        <w:t>3.13</w:t>
      </w:r>
      <w:r w:rsidR="00D900FA">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D900FA">
        <w:fldChar w:fldCharType="begin"/>
      </w:r>
      <w:r w:rsidR="00393541">
        <w:instrText xml:space="preserve"> REF _Ref440372460 \r \h  \* MERGEFORMAT </w:instrText>
      </w:r>
      <w:r w:rsidR="00D900FA">
        <w:fldChar w:fldCharType="separate"/>
      </w:r>
      <w:proofErr w:type="spellStart"/>
      <w:r w:rsidR="00991C07" w:rsidRPr="00991C07">
        <w:rPr>
          <w:sz w:val="24"/>
          <w:szCs w:val="24"/>
        </w:rPr>
        <w:t>д</w:t>
      </w:r>
      <w:proofErr w:type="spellEnd"/>
      <w:r w:rsidR="00991C07" w:rsidRPr="00991C07">
        <w:rPr>
          <w:sz w:val="24"/>
          <w:szCs w:val="24"/>
        </w:rPr>
        <w:t>)</w:t>
      </w:r>
      <w:r w:rsidR="00D900FA">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D900FA">
        <w:fldChar w:fldCharType="begin"/>
      </w:r>
      <w:r w:rsidR="00393541">
        <w:instrText xml:space="preserve"> REF _Ref440372477 \r \h  \* MERGEFORMAT </w:instrText>
      </w:r>
      <w:r w:rsidR="00D900FA">
        <w:fldChar w:fldCharType="separate"/>
      </w:r>
      <w:proofErr w:type="spellStart"/>
      <w:r w:rsidR="00991C07" w:rsidRPr="00991C07">
        <w:rPr>
          <w:sz w:val="24"/>
          <w:szCs w:val="24"/>
        </w:rPr>
        <w:t>н</w:t>
      </w:r>
      <w:proofErr w:type="spellEnd"/>
      <w:r w:rsidR="00991C07" w:rsidRPr="00991C07">
        <w:rPr>
          <w:sz w:val="24"/>
          <w:szCs w:val="24"/>
        </w:rPr>
        <w:t>)</w:t>
      </w:r>
      <w:r w:rsidR="00D900FA">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8A7BDA"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A7BDA">
        <w:rPr>
          <w:b/>
          <w:bCs w:val="0"/>
          <w:sz w:val="24"/>
          <w:szCs w:val="24"/>
          <w:u w:val="single"/>
        </w:rPr>
        <w:t>По Лоту №1:</w:t>
      </w:r>
      <w:r w:rsidR="00717F60" w:rsidRPr="008A7BDA">
        <w:rPr>
          <w:bCs w:val="0"/>
          <w:sz w:val="24"/>
          <w:szCs w:val="24"/>
        </w:rPr>
        <w:t xml:space="preserve"> </w:t>
      </w:r>
      <w:r w:rsidR="00A20336" w:rsidRPr="008A7BDA">
        <w:rPr>
          <w:b/>
          <w:sz w:val="24"/>
          <w:szCs w:val="24"/>
        </w:rPr>
        <w:t>1 586 533</w:t>
      </w:r>
      <w:r w:rsidR="00A20336" w:rsidRPr="008A7BDA">
        <w:rPr>
          <w:sz w:val="24"/>
          <w:szCs w:val="24"/>
        </w:rPr>
        <w:t xml:space="preserve"> (Один миллион пятьсот восемьдесят шесть тысяч пятьсот тридцать три) рубля 00 копеек РФ, без учета НДС; НДС составляет </w:t>
      </w:r>
      <w:r w:rsidR="00A20336" w:rsidRPr="008A7BDA">
        <w:rPr>
          <w:b/>
          <w:sz w:val="24"/>
          <w:szCs w:val="24"/>
        </w:rPr>
        <w:t>285 575</w:t>
      </w:r>
      <w:r w:rsidR="00A20336" w:rsidRPr="008A7BDA">
        <w:rPr>
          <w:sz w:val="24"/>
          <w:szCs w:val="24"/>
        </w:rPr>
        <w:t xml:space="preserve"> (Двести восемьдесят пять тысяч пятьсот семьдесят пять) рублей 94 копейки РФ; </w:t>
      </w:r>
      <w:r w:rsidR="00A20336" w:rsidRPr="008A7BDA">
        <w:rPr>
          <w:b/>
          <w:sz w:val="24"/>
          <w:szCs w:val="24"/>
        </w:rPr>
        <w:t>1 872 108</w:t>
      </w:r>
      <w:r w:rsidR="00A20336" w:rsidRPr="008A7BDA">
        <w:rPr>
          <w:sz w:val="24"/>
          <w:szCs w:val="24"/>
        </w:rPr>
        <w:t xml:space="preserve"> (Один миллион восемьсот семьдесят две тысячи сто восемь) рублей 94 копейки РФ, с учетом НДС</w:t>
      </w:r>
      <w:r w:rsidR="00155DAF" w:rsidRPr="008A7BDA">
        <w:rPr>
          <w:sz w:val="24"/>
          <w:szCs w:val="24"/>
        </w:rPr>
        <w:t>,</w:t>
      </w:r>
      <w:r w:rsidR="00155DAF" w:rsidRPr="008A7BDA">
        <w:rPr>
          <w:rFonts w:eastAsia="Calibri"/>
          <w:sz w:val="24"/>
          <w:szCs w:val="24"/>
          <w:lang w:eastAsia="en-US"/>
        </w:rPr>
        <w:t xml:space="preserve"> в том числе по филиалам ПАО «МРСК Центра»:</w:t>
      </w:r>
    </w:p>
    <w:p w:rsidR="00155DAF" w:rsidRPr="008A7BDA" w:rsidRDefault="00A20336" w:rsidP="005E6E3C">
      <w:pPr>
        <w:pStyle w:val="aff6"/>
        <w:numPr>
          <w:ilvl w:val="0"/>
          <w:numId w:val="50"/>
        </w:numPr>
        <w:tabs>
          <w:tab w:val="clear" w:pos="1134"/>
        </w:tabs>
        <w:suppressAutoHyphens w:val="0"/>
        <w:spacing w:line="240" w:lineRule="auto"/>
        <w:ind w:left="426"/>
        <w:rPr>
          <w:rFonts w:eastAsia="Calibri"/>
          <w:sz w:val="24"/>
          <w:szCs w:val="24"/>
          <w:lang w:eastAsia="en-US"/>
        </w:rPr>
      </w:pPr>
      <w:r w:rsidRPr="008A7BDA">
        <w:rPr>
          <w:rFonts w:eastAsia="Calibri"/>
          <w:sz w:val="24"/>
          <w:szCs w:val="24"/>
          <w:lang w:eastAsia="en-US"/>
        </w:rPr>
        <w:t>«</w:t>
      </w:r>
      <w:proofErr w:type="spellStart"/>
      <w:r w:rsidRPr="008A7BDA">
        <w:rPr>
          <w:sz w:val="24"/>
          <w:szCs w:val="24"/>
        </w:rPr>
        <w:t>Брянскэнерго</w:t>
      </w:r>
      <w:proofErr w:type="spellEnd"/>
      <w:r w:rsidRPr="008A7BDA">
        <w:rPr>
          <w:rFonts w:eastAsia="Calibri"/>
          <w:sz w:val="24"/>
          <w:szCs w:val="24"/>
          <w:lang w:eastAsia="en-US"/>
        </w:rPr>
        <w:t xml:space="preserve">» - </w:t>
      </w:r>
      <w:r w:rsidRPr="008A7BDA">
        <w:rPr>
          <w:b/>
          <w:sz w:val="24"/>
          <w:szCs w:val="24"/>
          <w:lang/>
        </w:rPr>
        <w:t>442 148</w:t>
      </w:r>
      <w:r w:rsidRPr="008A7BDA">
        <w:rPr>
          <w:rFonts w:eastAsia="Calibri"/>
          <w:sz w:val="24"/>
          <w:szCs w:val="24"/>
          <w:lang w:eastAsia="en-US"/>
        </w:rPr>
        <w:t xml:space="preserve"> (Четыреста сорок две тысячи сто сорок восемь) рублей</w:t>
      </w:r>
      <w:r w:rsidRPr="008A7BDA">
        <w:rPr>
          <w:sz w:val="24"/>
          <w:szCs w:val="24"/>
          <w:lang/>
        </w:rPr>
        <w:t xml:space="preserve"> 00</w:t>
      </w:r>
      <w:r w:rsidRPr="008A7BDA">
        <w:rPr>
          <w:rFonts w:eastAsia="Calibri"/>
          <w:sz w:val="24"/>
          <w:szCs w:val="24"/>
          <w:lang w:eastAsia="en-US"/>
        </w:rPr>
        <w:t xml:space="preserve"> копеек РФ, без учета НДС; НДС составляет </w:t>
      </w:r>
      <w:r w:rsidRPr="008A7BDA">
        <w:rPr>
          <w:b/>
          <w:sz w:val="24"/>
          <w:szCs w:val="24"/>
          <w:lang/>
        </w:rPr>
        <w:t>79 586</w:t>
      </w:r>
      <w:r w:rsidRPr="008A7BDA">
        <w:rPr>
          <w:rFonts w:eastAsia="Calibri"/>
          <w:sz w:val="24"/>
          <w:szCs w:val="24"/>
          <w:lang w:eastAsia="en-US"/>
        </w:rPr>
        <w:t xml:space="preserve"> (Семьдесят девять тысяч пятьсот восемьдесят шесть) рублей</w:t>
      </w:r>
      <w:r w:rsidRPr="008A7BDA">
        <w:rPr>
          <w:sz w:val="24"/>
          <w:szCs w:val="24"/>
          <w:lang/>
        </w:rPr>
        <w:t xml:space="preserve"> 64</w:t>
      </w:r>
      <w:r w:rsidRPr="008A7BDA">
        <w:rPr>
          <w:rFonts w:eastAsia="Calibri"/>
          <w:sz w:val="24"/>
          <w:szCs w:val="24"/>
          <w:lang w:eastAsia="en-US"/>
        </w:rPr>
        <w:t xml:space="preserve"> </w:t>
      </w:r>
      <w:r w:rsidRPr="008A7BDA">
        <w:rPr>
          <w:sz w:val="24"/>
          <w:szCs w:val="24"/>
        </w:rPr>
        <w:t xml:space="preserve">копейки </w:t>
      </w:r>
      <w:r w:rsidRPr="008A7BDA">
        <w:rPr>
          <w:rFonts w:eastAsia="Calibri"/>
          <w:sz w:val="24"/>
          <w:szCs w:val="24"/>
          <w:lang w:eastAsia="en-US"/>
        </w:rPr>
        <w:t xml:space="preserve">РФ; </w:t>
      </w:r>
      <w:r w:rsidRPr="008A7BDA">
        <w:rPr>
          <w:b/>
          <w:sz w:val="24"/>
          <w:szCs w:val="24"/>
          <w:lang/>
        </w:rPr>
        <w:t>521 734</w:t>
      </w:r>
      <w:r w:rsidRPr="008A7BDA">
        <w:rPr>
          <w:rFonts w:eastAsia="Calibri"/>
          <w:sz w:val="24"/>
          <w:szCs w:val="24"/>
          <w:lang w:eastAsia="en-US"/>
        </w:rPr>
        <w:t xml:space="preserve"> (Пятьсот двадцать одна тысяча семьсот тридцать четыре) рубля</w:t>
      </w:r>
      <w:r w:rsidRPr="008A7BDA">
        <w:rPr>
          <w:sz w:val="24"/>
          <w:szCs w:val="24"/>
          <w:lang/>
        </w:rPr>
        <w:t xml:space="preserve"> 64</w:t>
      </w:r>
      <w:r w:rsidRPr="008A7BDA">
        <w:rPr>
          <w:rFonts w:eastAsia="Calibri"/>
          <w:sz w:val="24"/>
          <w:szCs w:val="24"/>
          <w:lang w:eastAsia="en-US"/>
        </w:rPr>
        <w:t xml:space="preserve"> </w:t>
      </w:r>
      <w:r w:rsidRPr="008A7BDA">
        <w:rPr>
          <w:sz w:val="24"/>
          <w:szCs w:val="24"/>
        </w:rPr>
        <w:t xml:space="preserve">копейки </w:t>
      </w:r>
      <w:r w:rsidRPr="008A7BDA">
        <w:rPr>
          <w:rFonts w:eastAsia="Calibri"/>
          <w:sz w:val="24"/>
          <w:szCs w:val="24"/>
          <w:lang w:eastAsia="en-US"/>
        </w:rPr>
        <w:t>РФ, с учетом НДС</w:t>
      </w:r>
      <w:r w:rsidR="00155DAF" w:rsidRPr="008A7BDA">
        <w:rPr>
          <w:rFonts w:eastAsia="Calibri"/>
          <w:sz w:val="24"/>
          <w:szCs w:val="24"/>
          <w:lang w:eastAsia="en-US"/>
        </w:rPr>
        <w:t>;</w:t>
      </w:r>
    </w:p>
    <w:p w:rsidR="00280464" w:rsidRPr="008A7BDA" w:rsidRDefault="00A20336" w:rsidP="005E6E3C">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8A7BDA">
        <w:rPr>
          <w:rFonts w:eastAsia="Calibri"/>
          <w:sz w:val="24"/>
          <w:szCs w:val="24"/>
          <w:lang w:eastAsia="en-US"/>
        </w:rPr>
        <w:t>«</w:t>
      </w:r>
      <w:proofErr w:type="spellStart"/>
      <w:r w:rsidRPr="008A7BDA">
        <w:rPr>
          <w:rFonts w:eastAsia="Calibri"/>
          <w:sz w:val="24"/>
          <w:szCs w:val="24"/>
          <w:lang w:eastAsia="en-US"/>
        </w:rPr>
        <w:t>Липецкэнерго</w:t>
      </w:r>
      <w:proofErr w:type="spellEnd"/>
      <w:r w:rsidRPr="008A7BDA">
        <w:rPr>
          <w:rFonts w:eastAsia="Calibri"/>
          <w:sz w:val="24"/>
          <w:szCs w:val="24"/>
          <w:lang w:eastAsia="en-US"/>
        </w:rPr>
        <w:t xml:space="preserve">» - </w:t>
      </w:r>
      <w:r w:rsidRPr="008A7BDA">
        <w:rPr>
          <w:b/>
          <w:sz w:val="24"/>
          <w:szCs w:val="24"/>
          <w:lang/>
        </w:rPr>
        <w:t>1 144 385</w:t>
      </w:r>
      <w:r w:rsidRPr="008A7BDA">
        <w:rPr>
          <w:rFonts w:eastAsia="Calibri"/>
          <w:sz w:val="24"/>
          <w:szCs w:val="24"/>
          <w:lang w:eastAsia="en-US"/>
        </w:rPr>
        <w:t xml:space="preserve"> (Один миллион сто сорок четыре тысячи триста восемьдесят пять) рублей</w:t>
      </w:r>
      <w:r w:rsidRPr="008A7BDA">
        <w:rPr>
          <w:sz w:val="24"/>
          <w:szCs w:val="24"/>
          <w:lang/>
        </w:rPr>
        <w:t xml:space="preserve"> 00</w:t>
      </w:r>
      <w:r w:rsidRPr="008A7BDA">
        <w:rPr>
          <w:rFonts w:eastAsia="Calibri"/>
          <w:sz w:val="24"/>
          <w:szCs w:val="24"/>
          <w:lang w:eastAsia="en-US"/>
        </w:rPr>
        <w:t xml:space="preserve"> копеек РФ, без учета НДС; НДС составляет </w:t>
      </w:r>
      <w:r w:rsidRPr="008A7BDA">
        <w:rPr>
          <w:b/>
          <w:sz w:val="24"/>
          <w:szCs w:val="24"/>
          <w:lang/>
        </w:rPr>
        <w:t>205 989</w:t>
      </w:r>
      <w:r w:rsidRPr="008A7BDA">
        <w:rPr>
          <w:rFonts w:eastAsia="Calibri"/>
          <w:sz w:val="24"/>
          <w:szCs w:val="24"/>
          <w:lang w:eastAsia="en-US"/>
        </w:rPr>
        <w:t xml:space="preserve"> (Двести пять тысяч девятьсот восемьдесят девять) рублей</w:t>
      </w:r>
      <w:r w:rsidRPr="008A7BDA">
        <w:rPr>
          <w:sz w:val="24"/>
          <w:szCs w:val="24"/>
          <w:lang/>
        </w:rPr>
        <w:t xml:space="preserve"> 30</w:t>
      </w:r>
      <w:r w:rsidRPr="008A7BDA">
        <w:rPr>
          <w:rFonts w:eastAsia="Calibri"/>
          <w:sz w:val="24"/>
          <w:szCs w:val="24"/>
          <w:lang w:eastAsia="en-US"/>
        </w:rPr>
        <w:t xml:space="preserve"> копеек РФ; </w:t>
      </w:r>
      <w:r w:rsidRPr="008A7BDA">
        <w:rPr>
          <w:b/>
          <w:sz w:val="24"/>
          <w:szCs w:val="24"/>
          <w:lang/>
        </w:rPr>
        <w:t>1 350 374</w:t>
      </w:r>
      <w:r w:rsidRPr="008A7BDA">
        <w:rPr>
          <w:rFonts w:eastAsia="Calibri"/>
          <w:sz w:val="24"/>
          <w:szCs w:val="24"/>
          <w:lang w:eastAsia="en-US"/>
        </w:rPr>
        <w:t xml:space="preserve"> (Один миллион триста пятьдесят тысяч триста семьдесят четыре) рубля</w:t>
      </w:r>
      <w:r w:rsidRPr="008A7BDA">
        <w:rPr>
          <w:sz w:val="24"/>
          <w:szCs w:val="24"/>
          <w:lang/>
        </w:rPr>
        <w:t xml:space="preserve"> 30</w:t>
      </w:r>
      <w:r w:rsidRPr="008A7BDA">
        <w:rPr>
          <w:rFonts w:eastAsia="Calibri"/>
          <w:sz w:val="24"/>
          <w:szCs w:val="24"/>
          <w:lang w:eastAsia="en-US"/>
        </w:rPr>
        <w:t xml:space="preserve"> копеек РФ, с учетом НДС.</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w:t>
      </w:r>
      <w:r w:rsidRPr="00382A07">
        <w:rPr>
          <w:bCs w:val="0"/>
          <w:sz w:val="24"/>
          <w:szCs w:val="24"/>
        </w:rPr>
        <w:lastRenderedPageBreak/>
        <w:t xml:space="preserve">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8A7BD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8A7BDA">
        <w:rPr>
          <w:bCs w:val="0"/>
          <w:sz w:val="24"/>
          <w:szCs w:val="24"/>
        </w:rPr>
        <w:t xml:space="preserve">Требования к </w:t>
      </w:r>
      <w:r w:rsidR="009C744E" w:rsidRPr="008A7BDA">
        <w:rPr>
          <w:bCs w:val="0"/>
          <w:sz w:val="24"/>
          <w:szCs w:val="24"/>
        </w:rPr>
        <w:t>Участник</w:t>
      </w:r>
      <w:r w:rsidRPr="008A7BDA">
        <w:rPr>
          <w:bCs w:val="0"/>
          <w:sz w:val="24"/>
          <w:szCs w:val="24"/>
        </w:rPr>
        <w:t>ам</w:t>
      </w:r>
      <w:bookmarkEnd w:id="397"/>
      <w:r w:rsidRPr="008A7BDA">
        <w:rPr>
          <w:bCs w:val="0"/>
          <w:sz w:val="24"/>
          <w:szCs w:val="24"/>
        </w:rPr>
        <w:t>:</w:t>
      </w:r>
      <w:bookmarkStart w:id="400" w:name="_Ref306004833"/>
      <w:bookmarkEnd w:id="398"/>
      <w:r w:rsidR="000F4365" w:rsidRPr="008A7BDA">
        <w:rPr>
          <w:bCs w:val="0"/>
          <w:sz w:val="24"/>
          <w:szCs w:val="24"/>
        </w:rPr>
        <w:t xml:space="preserve"> у</w:t>
      </w:r>
      <w:r w:rsidRPr="008A7BDA">
        <w:rPr>
          <w:bCs w:val="0"/>
          <w:sz w:val="24"/>
          <w:szCs w:val="24"/>
        </w:rPr>
        <w:t xml:space="preserve">частвовать в процедуре </w:t>
      </w:r>
      <w:r w:rsidR="009C744E" w:rsidRPr="008A7BDA">
        <w:rPr>
          <w:bCs w:val="0"/>
          <w:sz w:val="24"/>
          <w:szCs w:val="24"/>
        </w:rPr>
        <w:t>З</w:t>
      </w:r>
      <w:r w:rsidRPr="008A7BDA">
        <w:rPr>
          <w:bCs w:val="0"/>
          <w:sz w:val="24"/>
          <w:szCs w:val="24"/>
        </w:rPr>
        <w:t xml:space="preserve">апроса предложений может любое юридическое, физическое лицо </w:t>
      </w:r>
      <w:r w:rsidR="00E71628" w:rsidRPr="008A7BDA">
        <w:rPr>
          <w:bCs w:val="0"/>
          <w:sz w:val="24"/>
          <w:szCs w:val="24"/>
        </w:rPr>
        <w:t>(в т.</w:t>
      </w:r>
      <w:r w:rsidR="003129D4" w:rsidRPr="008A7BDA">
        <w:rPr>
          <w:bCs w:val="0"/>
          <w:sz w:val="24"/>
          <w:szCs w:val="24"/>
        </w:rPr>
        <w:t xml:space="preserve"> </w:t>
      </w:r>
      <w:r w:rsidR="00E71628" w:rsidRPr="008A7BDA">
        <w:rPr>
          <w:bCs w:val="0"/>
          <w:sz w:val="24"/>
          <w:szCs w:val="24"/>
        </w:rPr>
        <w:t xml:space="preserve">ч. </w:t>
      </w:r>
      <w:r w:rsidRPr="008A7BDA">
        <w:rPr>
          <w:bCs w:val="0"/>
          <w:sz w:val="24"/>
          <w:szCs w:val="24"/>
        </w:rPr>
        <w:t>индивидуальный предприниматель</w:t>
      </w:r>
      <w:r w:rsidR="00E71628" w:rsidRPr="008A7BDA">
        <w:rPr>
          <w:bCs w:val="0"/>
          <w:sz w:val="24"/>
          <w:szCs w:val="24"/>
        </w:rPr>
        <w:t>)</w:t>
      </w:r>
      <w:r w:rsidR="0069622D" w:rsidRPr="008A7BDA">
        <w:rPr>
          <w:bCs w:val="0"/>
          <w:sz w:val="24"/>
          <w:szCs w:val="24"/>
        </w:rPr>
        <w:t xml:space="preserve">, </w:t>
      </w:r>
      <w:r w:rsidR="0069622D" w:rsidRPr="008A7BDA">
        <w:rPr>
          <w:sz w:val="24"/>
          <w:szCs w:val="24"/>
        </w:rPr>
        <w:t>являющееся субъектом малого и среднего предпринимательства</w:t>
      </w:r>
      <w:r w:rsidRPr="008A7BDA">
        <w:rPr>
          <w:bCs w:val="0"/>
          <w:sz w:val="24"/>
          <w:szCs w:val="24"/>
        </w:rPr>
        <w:t xml:space="preserve">. </w:t>
      </w:r>
      <w:r w:rsidR="003F330D" w:rsidRPr="008A7BDA">
        <w:rPr>
          <w:bCs w:val="0"/>
          <w:sz w:val="24"/>
          <w:szCs w:val="24"/>
        </w:rPr>
        <w:t xml:space="preserve">Привлечение </w:t>
      </w:r>
      <w:proofErr w:type="spellStart"/>
      <w:r w:rsidR="003F330D" w:rsidRPr="008A7BDA">
        <w:rPr>
          <w:bCs w:val="0"/>
          <w:sz w:val="24"/>
          <w:szCs w:val="24"/>
        </w:rPr>
        <w:t>со</w:t>
      </w:r>
      <w:r w:rsidR="00036006" w:rsidRPr="008A7BDA">
        <w:rPr>
          <w:bCs w:val="0"/>
          <w:sz w:val="24"/>
          <w:szCs w:val="24"/>
        </w:rPr>
        <w:t>поставщиков</w:t>
      </w:r>
      <w:proofErr w:type="spellEnd"/>
      <w:r w:rsidR="00036006" w:rsidRPr="008A7BDA">
        <w:rPr>
          <w:bCs w:val="0"/>
          <w:sz w:val="24"/>
          <w:szCs w:val="24"/>
        </w:rPr>
        <w:t xml:space="preserve"> в соответствии с пунктом </w:t>
      </w:r>
      <w:fldSimple w:instr=" REF _Ref440271628 \r \h  \* MERGEFORMAT ">
        <w:r w:rsidR="00991C07" w:rsidRPr="008A7BDA">
          <w:rPr>
            <w:bCs w:val="0"/>
            <w:sz w:val="24"/>
            <w:szCs w:val="24"/>
          </w:rPr>
          <w:t>3.3.9</w:t>
        </w:r>
      </w:fldSimple>
      <w:r w:rsidR="00036006" w:rsidRPr="008A7BDA">
        <w:rPr>
          <w:bCs w:val="0"/>
          <w:sz w:val="24"/>
          <w:szCs w:val="24"/>
        </w:rPr>
        <w:t xml:space="preserve"> не допускается. </w:t>
      </w:r>
      <w:proofErr w:type="gramStart"/>
      <w:r w:rsidRPr="008A7BDA">
        <w:rPr>
          <w:bCs w:val="0"/>
          <w:sz w:val="24"/>
          <w:szCs w:val="24"/>
        </w:rPr>
        <w:t xml:space="preserve">Дополнительные требования к коллективным </w:t>
      </w:r>
      <w:r w:rsidR="009C744E" w:rsidRPr="008A7BDA">
        <w:rPr>
          <w:bCs w:val="0"/>
          <w:sz w:val="24"/>
          <w:szCs w:val="24"/>
        </w:rPr>
        <w:t>У</w:t>
      </w:r>
      <w:r w:rsidRPr="008A7BDA">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8A7BDA">
          <w:rPr>
            <w:bCs w:val="0"/>
            <w:sz w:val="24"/>
            <w:szCs w:val="24"/>
          </w:rPr>
          <w:t>3.3.10</w:t>
        </w:r>
      </w:fldSimple>
      <w:r w:rsidRPr="008A7BDA">
        <w:rPr>
          <w:bCs w:val="0"/>
          <w:sz w:val="24"/>
          <w:szCs w:val="24"/>
        </w:rPr>
        <w:t>. При проведении запроса предложений на ЭТП, такое</w:t>
      </w:r>
      <w:r w:rsidRPr="008A7BDA">
        <w:rPr>
          <w:sz w:val="24"/>
          <w:szCs w:val="24"/>
        </w:rPr>
        <w:t xml:space="preserve"> лицо должно быть зарегистрировано на соответствующей ЭТП в качестве </w:t>
      </w:r>
      <w:r w:rsidR="009C744E" w:rsidRPr="008A7BDA">
        <w:rPr>
          <w:sz w:val="24"/>
          <w:szCs w:val="24"/>
        </w:rPr>
        <w:t>Участник</w:t>
      </w:r>
      <w:r w:rsidRPr="008A7BDA">
        <w:rPr>
          <w:sz w:val="24"/>
          <w:szCs w:val="24"/>
        </w:rPr>
        <w:t xml:space="preserve">а ЭТП, а также в качестве </w:t>
      </w:r>
      <w:r w:rsidR="009C744E" w:rsidRPr="008A7BDA">
        <w:rPr>
          <w:sz w:val="24"/>
          <w:szCs w:val="24"/>
        </w:rPr>
        <w:t>Участник</w:t>
      </w:r>
      <w:r w:rsidRPr="008A7BDA">
        <w:rPr>
          <w:sz w:val="24"/>
          <w:szCs w:val="24"/>
        </w:rPr>
        <w:t>а проводимого запроса предложений.</w:t>
      </w:r>
      <w:bookmarkEnd w:id="399"/>
      <w:bookmarkEnd w:id="400"/>
      <w:proofErr w:type="gramEnd"/>
    </w:p>
    <w:p w:rsidR="00717F60" w:rsidRPr="008A7BD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8A7BDA">
        <w:rPr>
          <w:bCs w:val="0"/>
          <w:sz w:val="24"/>
          <w:szCs w:val="24"/>
        </w:rPr>
        <w:t xml:space="preserve">Чтобы претендовать на победу в данной процедуре </w:t>
      </w:r>
      <w:r w:rsidR="009C744E" w:rsidRPr="008A7BDA">
        <w:rPr>
          <w:bCs w:val="0"/>
          <w:sz w:val="24"/>
          <w:szCs w:val="24"/>
        </w:rPr>
        <w:t>З</w:t>
      </w:r>
      <w:r w:rsidRPr="008A7BDA">
        <w:rPr>
          <w:bCs w:val="0"/>
          <w:sz w:val="24"/>
          <w:szCs w:val="24"/>
        </w:rPr>
        <w:t xml:space="preserve">апроса предложений и получить право заключить с Заказчиком </w:t>
      </w:r>
      <w:r w:rsidR="00123C70" w:rsidRPr="008A7BDA">
        <w:rPr>
          <w:bCs w:val="0"/>
          <w:sz w:val="24"/>
          <w:szCs w:val="24"/>
        </w:rPr>
        <w:t>Договор</w:t>
      </w:r>
      <w:r w:rsidRPr="008A7BDA">
        <w:rPr>
          <w:bCs w:val="0"/>
          <w:sz w:val="24"/>
          <w:szCs w:val="24"/>
        </w:rPr>
        <w:t xml:space="preserve">, </w:t>
      </w:r>
      <w:r w:rsidR="009C744E" w:rsidRPr="008A7BDA">
        <w:rPr>
          <w:bCs w:val="0"/>
          <w:sz w:val="24"/>
          <w:szCs w:val="24"/>
        </w:rPr>
        <w:t>Участник</w:t>
      </w:r>
      <w:r w:rsidRPr="008A7BDA">
        <w:rPr>
          <w:bCs w:val="0"/>
          <w:sz w:val="24"/>
          <w:szCs w:val="24"/>
        </w:rPr>
        <w:t xml:space="preserve"> должен отвечать следующим требованиям:</w:t>
      </w:r>
      <w:bookmarkEnd w:id="401"/>
    </w:p>
    <w:p w:rsidR="00717F60" w:rsidRPr="008A7BDA"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8A7BDA">
        <w:rPr>
          <w:bCs w:val="0"/>
          <w:sz w:val="24"/>
          <w:szCs w:val="24"/>
        </w:rPr>
        <w:t xml:space="preserve">должен </w:t>
      </w:r>
      <w:bookmarkStart w:id="403" w:name="_Ref303669099"/>
      <w:r w:rsidRPr="008A7BDA">
        <w:rPr>
          <w:bCs w:val="0"/>
          <w:sz w:val="24"/>
          <w:szCs w:val="24"/>
        </w:rPr>
        <w:t xml:space="preserve">обладать гражданской правоспособностью в полном объеме для заключения и </w:t>
      </w:r>
      <w:r w:rsidRPr="008A7BDA">
        <w:rPr>
          <w:sz w:val="24"/>
          <w:szCs w:val="24"/>
          <w:lang w:eastAsia="ru-RU"/>
        </w:rPr>
        <w:t>исполнения</w:t>
      </w:r>
      <w:r w:rsidRPr="008A7BDA">
        <w:rPr>
          <w:bCs w:val="0"/>
          <w:sz w:val="24"/>
          <w:szCs w:val="24"/>
        </w:rPr>
        <w:t xml:space="preserve"> </w:t>
      </w:r>
      <w:r w:rsidR="00123C70" w:rsidRPr="008A7BDA">
        <w:rPr>
          <w:bCs w:val="0"/>
          <w:sz w:val="24"/>
          <w:szCs w:val="24"/>
        </w:rPr>
        <w:t>Договор</w:t>
      </w:r>
      <w:r w:rsidRPr="008A7BDA">
        <w:rPr>
          <w:bCs w:val="0"/>
          <w:sz w:val="24"/>
          <w:szCs w:val="24"/>
        </w:rPr>
        <w:t xml:space="preserve">а </w:t>
      </w:r>
      <w:r w:rsidR="009D7F01" w:rsidRPr="008A7BDA">
        <w:rPr>
          <w:sz w:val="24"/>
          <w:szCs w:val="24"/>
        </w:rPr>
        <w:t>(физическое лицо – обладать дееспособностью в полном объеме для заключения и исполнения Договора)</w:t>
      </w:r>
      <w:r w:rsidR="004F657D" w:rsidRPr="008A7BDA">
        <w:rPr>
          <w:sz w:val="24"/>
          <w:szCs w:val="24"/>
        </w:rPr>
        <w:t xml:space="preserve"> (должен быть зарегистрирован в установленном порядке)</w:t>
      </w:r>
      <w:r w:rsidR="009D7F01" w:rsidRPr="008A7BDA">
        <w:rPr>
          <w:sz w:val="24"/>
          <w:szCs w:val="24"/>
        </w:rPr>
        <w:t xml:space="preserve">; </w:t>
      </w:r>
      <w:bookmarkEnd w:id="402"/>
      <w:bookmarkEnd w:id="403"/>
    </w:p>
    <w:p w:rsidR="00717F60" w:rsidRPr="008A7BD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A7BD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A7BDA">
        <w:rPr>
          <w:bCs w:val="0"/>
          <w:sz w:val="24"/>
          <w:szCs w:val="24"/>
        </w:rPr>
        <w:t>Участник</w:t>
      </w:r>
      <w:r w:rsidRPr="008A7BDA">
        <w:rPr>
          <w:bCs w:val="0"/>
          <w:sz w:val="24"/>
          <w:szCs w:val="24"/>
        </w:rPr>
        <w:t xml:space="preserve">а запроса предложений банкротом и об открытии конкурсного производства, на имущество </w:t>
      </w:r>
      <w:r w:rsidR="009C744E" w:rsidRPr="008A7BDA">
        <w:rPr>
          <w:bCs w:val="0"/>
          <w:sz w:val="24"/>
          <w:szCs w:val="24"/>
        </w:rPr>
        <w:t>Участник</w:t>
      </w:r>
      <w:r w:rsidR="00D4486F" w:rsidRPr="008A7BDA">
        <w:rPr>
          <w:bCs w:val="0"/>
          <w:sz w:val="24"/>
          <w:szCs w:val="24"/>
        </w:rPr>
        <w:t>а</w:t>
      </w:r>
      <w:r w:rsidRPr="008A7BDA">
        <w:rPr>
          <w:bCs w:val="0"/>
          <w:sz w:val="24"/>
          <w:szCs w:val="24"/>
        </w:rPr>
        <w:t xml:space="preserve"> не должен быть наложен арест, </w:t>
      </w:r>
      <w:r w:rsidRPr="008A7BDA">
        <w:rPr>
          <w:sz w:val="24"/>
          <w:szCs w:val="24"/>
          <w:lang w:eastAsia="ru-RU"/>
        </w:rPr>
        <w:t>экономическая</w:t>
      </w:r>
      <w:r w:rsidRPr="008A7BDA">
        <w:rPr>
          <w:bCs w:val="0"/>
          <w:sz w:val="24"/>
          <w:szCs w:val="24"/>
        </w:rPr>
        <w:t xml:space="preserve"> деятельность </w:t>
      </w:r>
      <w:r w:rsidR="009C744E" w:rsidRPr="008A7BDA">
        <w:rPr>
          <w:bCs w:val="0"/>
          <w:sz w:val="24"/>
          <w:szCs w:val="24"/>
        </w:rPr>
        <w:t>Участник</w:t>
      </w:r>
      <w:r w:rsidRPr="008A7BDA">
        <w:rPr>
          <w:bCs w:val="0"/>
          <w:sz w:val="24"/>
          <w:szCs w:val="24"/>
        </w:rPr>
        <w:t>а не должна быть приостановлена (для юридического лица, индивидуального предпринимателя);</w:t>
      </w:r>
    </w:p>
    <w:p w:rsidR="00E71628" w:rsidRPr="008A7BD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8A7BDA">
        <w:rPr>
          <w:sz w:val="24"/>
          <w:szCs w:val="24"/>
          <w:lang w:eastAsia="ru-RU"/>
        </w:rPr>
        <w:t xml:space="preserve">не быть включенным в </w:t>
      </w:r>
      <w:r w:rsidRPr="008A7BDA">
        <w:rPr>
          <w:rFonts w:eastAsia="Arial Unicode MS"/>
          <w:sz w:val="24"/>
          <w:szCs w:val="24"/>
          <w:lang w:eastAsia="ru-RU"/>
        </w:rPr>
        <w:t>Реестр</w:t>
      </w:r>
      <w:r w:rsidRPr="008A7BDA">
        <w:rPr>
          <w:sz w:val="24"/>
          <w:szCs w:val="24"/>
          <w:lang w:eastAsia="ru-RU"/>
        </w:rPr>
        <w:t xml:space="preserve"> недобросовестных поставщиков</w:t>
      </w:r>
      <w:r w:rsidRPr="008A7BD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A7BDA">
        <w:rPr>
          <w:sz w:val="24"/>
          <w:szCs w:val="24"/>
          <w:lang w:eastAsia="ru-RU"/>
        </w:rPr>
        <w:t xml:space="preserve"> либо в </w:t>
      </w:r>
      <w:r w:rsidRPr="008A7BD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8A7BD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A7BDA">
        <w:rPr>
          <w:rFonts w:eastAsia="Arial Unicode MS"/>
          <w:sz w:val="24"/>
          <w:szCs w:val="24"/>
          <w:lang w:eastAsia="ru-RU"/>
        </w:rPr>
        <w:t>;</w:t>
      </w:r>
      <w:bookmarkEnd w:id="404"/>
      <w:proofErr w:type="gramEnd"/>
    </w:p>
    <w:p w:rsidR="0069622D" w:rsidRPr="008A7BDA" w:rsidRDefault="0069622D" w:rsidP="0069622D">
      <w:pPr>
        <w:numPr>
          <w:ilvl w:val="0"/>
          <w:numId w:val="21"/>
        </w:numPr>
        <w:suppressAutoHyphens w:val="0"/>
        <w:spacing w:line="264" w:lineRule="auto"/>
        <w:rPr>
          <w:sz w:val="24"/>
          <w:szCs w:val="24"/>
          <w:lang w:eastAsia="ru-RU"/>
        </w:rPr>
      </w:pPr>
      <w:r w:rsidRPr="008A7BD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8A7BDA">
        <w:rPr>
          <w:sz w:val="24"/>
          <w:szCs w:val="24"/>
          <w:lang w:eastAsia="ru-RU"/>
        </w:rPr>
        <w:t>обладать необходи</w:t>
      </w:r>
      <w:r w:rsidR="00D4486F" w:rsidRPr="008A7BDA">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 xml:space="preserve">за </w:t>
      </w:r>
      <w:r w:rsidR="00036006" w:rsidRPr="00382A07">
        <w:rPr>
          <w:sz w:val="24"/>
          <w:szCs w:val="24"/>
          <w:lang w:eastAsia="ru-RU"/>
        </w:rPr>
        <w:lastRenderedPageBreak/>
        <w:t>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w:t>
      </w:r>
      <w:r w:rsidRPr="00382A07">
        <w:rPr>
          <w:sz w:val="24"/>
          <w:szCs w:val="24"/>
        </w:rPr>
        <w:lastRenderedPageBreak/>
        <w:t>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w:t>
      </w:r>
      <w:r w:rsidR="00E45C56" w:rsidRPr="00382A07">
        <w:rPr>
          <w:sz w:val="24"/>
          <w:szCs w:val="24"/>
        </w:rPr>
        <w:lastRenderedPageBreak/>
        <w:t xml:space="preserve">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382A07">
        <w:rPr>
          <w:i/>
          <w:sz w:val="24"/>
          <w:szCs w:val="24"/>
        </w:rPr>
        <w:lastRenderedPageBreak/>
        <w:t xml:space="preserve">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382A07">
        <w:rPr>
          <w:bCs w:val="0"/>
          <w:sz w:val="24"/>
          <w:szCs w:val="24"/>
        </w:rPr>
        <w:lastRenderedPageBreak/>
        <w:t xml:space="preserve">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900FA">
        <w:fldChar w:fldCharType="begin"/>
      </w:r>
      <w:r w:rsidR="00B80887">
        <w:rPr>
          <w:bCs w:val="0"/>
          <w:sz w:val="24"/>
          <w:szCs w:val="24"/>
        </w:rPr>
        <w:instrText xml:space="preserve"> REF _Ref303669127 \r \h </w:instrText>
      </w:r>
      <w:r w:rsidR="00D900FA">
        <w:fldChar w:fldCharType="separate"/>
      </w:r>
      <w:r w:rsidR="00991C07">
        <w:rPr>
          <w:bCs w:val="0"/>
          <w:sz w:val="24"/>
          <w:szCs w:val="24"/>
        </w:rPr>
        <w:t>3.3.8.2</w:t>
      </w:r>
      <w:r w:rsidR="00D900FA">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lastRenderedPageBreak/>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69622D">
          <w:rPr>
            <w:bCs w:val="0"/>
            <w:sz w:val="24"/>
            <w:szCs w:val="24"/>
          </w:rPr>
          <w:t>)</w:t>
        </w:r>
      </w:fldSimple>
      <w:r w:rsidR="00A20336">
        <w:t xml:space="preserve"> </w:t>
      </w:r>
      <w:r w:rsidRPr="00382A07">
        <w:rPr>
          <w:bCs w:val="0"/>
          <w:sz w:val="24"/>
          <w:szCs w:val="24"/>
        </w:rPr>
        <w:t xml:space="preserve">- </w:t>
      </w:r>
      <w:fldSimple w:instr=" REF _Ref307563262 \r \h  \* MERGEFORMAT ">
        <w:r w:rsidR="00991C07" w:rsidRPr="00991C07">
          <w:rPr>
            <w:bCs w:val="0"/>
            <w:sz w:val="24"/>
            <w:szCs w:val="24"/>
            <w:lang w:val="en-US"/>
          </w:rPr>
          <w:t>g</w:t>
        </w:r>
        <w:r w:rsidR="00991C07" w:rsidRPr="0069622D">
          <w:rPr>
            <w:bCs w:val="0"/>
            <w:sz w:val="24"/>
            <w:szCs w:val="24"/>
          </w:rPr>
          <w:t>)</w:t>
        </w:r>
      </w:fldSimple>
      <w:r w:rsidR="00A20336">
        <w:t xml:space="preserve"> </w:t>
      </w:r>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D900FA">
        <w:fldChar w:fldCharType="begin"/>
      </w:r>
      <w:r w:rsidR="00393541">
        <w:instrText xml:space="preserve"> REF _Ref464462966 \r \h  \* MERGEFORMAT </w:instrText>
      </w:r>
      <w:r w:rsidR="00D900FA">
        <w:fldChar w:fldCharType="separate"/>
      </w:r>
      <w:proofErr w:type="spellStart"/>
      <w:r w:rsidR="00991C07" w:rsidRPr="00991C07">
        <w:rPr>
          <w:sz w:val="24"/>
          <w:szCs w:val="24"/>
        </w:rPr>
        <w:t>х</w:t>
      </w:r>
      <w:proofErr w:type="spellEnd"/>
      <w:r w:rsidR="00991C07" w:rsidRPr="00991C07">
        <w:rPr>
          <w:sz w:val="24"/>
          <w:szCs w:val="24"/>
        </w:rPr>
        <w:t>)</w:t>
      </w:r>
      <w:r w:rsidR="00D900FA">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lastRenderedPageBreak/>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8A7BDA"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8A7BDA">
        <w:rPr>
          <w:bCs w:val="0"/>
          <w:sz w:val="24"/>
          <w:szCs w:val="24"/>
        </w:rPr>
        <w:t xml:space="preserve">исполнения обязательств, связанных с участием в </w:t>
      </w:r>
      <w:r w:rsidR="0089163E" w:rsidRPr="008A7BDA">
        <w:rPr>
          <w:bCs w:val="0"/>
          <w:sz w:val="24"/>
          <w:szCs w:val="24"/>
        </w:rPr>
        <w:t>запросе предложений</w:t>
      </w:r>
      <w:r w:rsidR="00932C0A" w:rsidRPr="008A7BDA">
        <w:rPr>
          <w:bCs w:val="0"/>
          <w:sz w:val="24"/>
          <w:szCs w:val="24"/>
        </w:rPr>
        <w:t xml:space="preserve"> и подачей </w:t>
      </w:r>
      <w:r w:rsidR="004B5EB3" w:rsidRPr="008A7BDA">
        <w:rPr>
          <w:bCs w:val="0"/>
          <w:sz w:val="24"/>
          <w:szCs w:val="24"/>
        </w:rPr>
        <w:t>Заявк</w:t>
      </w:r>
      <w:r w:rsidR="00932C0A" w:rsidRPr="008A7BDA">
        <w:rPr>
          <w:bCs w:val="0"/>
          <w:sz w:val="24"/>
          <w:szCs w:val="24"/>
        </w:rPr>
        <w:t xml:space="preserve">и, </w:t>
      </w:r>
      <w:r w:rsidR="0069622D" w:rsidRPr="008A7BDA">
        <w:rPr>
          <w:bCs w:val="0"/>
          <w:sz w:val="24"/>
          <w:szCs w:val="24"/>
        </w:rPr>
        <w:t>на сумму 2% от стоимости Заявки, с учетом НДС</w:t>
      </w:r>
      <w:r w:rsidR="00932C0A" w:rsidRPr="008A7BDA">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8A7BDA">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8A7BDA">
          <w:rPr>
            <w:sz w:val="24"/>
            <w:szCs w:val="24"/>
          </w:rPr>
          <w:t>3.3.14.3</w:t>
        </w:r>
      </w:fldSimple>
      <w:r w:rsidRPr="008A7BDA">
        <w:rPr>
          <w:sz w:val="24"/>
          <w:szCs w:val="24"/>
        </w:rPr>
        <w:t xml:space="preserve">) или путем внесения денежных средств на расчетный счет Заказчика (п. </w:t>
      </w:r>
      <w:fldSimple w:instr=" REF _Ref442263553 \r \h  \* MERGEFORMAT ">
        <w:r w:rsidR="00991C07" w:rsidRPr="008A7BDA">
          <w:rPr>
            <w:sz w:val="24"/>
            <w:szCs w:val="24"/>
          </w:rPr>
          <w:t>3.3.14.4</w:t>
        </w:r>
      </w:fldSimple>
      <w:r w:rsidRPr="008A7BDA">
        <w:rPr>
          <w:sz w:val="24"/>
          <w:szCs w:val="24"/>
        </w:rPr>
        <w:t>). Выбор способа</w:t>
      </w:r>
      <w:r w:rsidRPr="00DB5A15">
        <w:rPr>
          <w:sz w:val="24"/>
          <w:szCs w:val="24"/>
        </w:rPr>
        <w:t xml:space="preserve">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w:t>
      </w:r>
      <w:r w:rsidRPr="00DB5A15">
        <w:rPr>
          <w:sz w:val="24"/>
          <w:szCs w:val="24"/>
        </w:rPr>
        <w:lastRenderedPageBreak/>
        <w:t>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8A7BDA"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w:t>
      </w:r>
      <w:r w:rsidRPr="008A7BDA">
        <w:rPr>
          <w:bCs w:val="0"/>
          <w:sz w:val="24"/>
          <w:szCs w:val="24"/>
        </w:rPr>
        <w:t xml:space="preserve">соответствия требованиям </w:t>
      </w:r>
      <w:r w:rsidR="007D07A7" w:rsidRPr="008A7BDA">
        <w:rPr>
          <w:bCs w:val="0"/>
          <w:sz w:val="24"/>
          <w:szCs w:val="24"/>
        </w:rPr>
        <w:t>Д</w:t>
      </w:r>
      <w:r w:rsidRPr="008A7BDA">
        <w:rPr>
          <w:bCs w:val="0"/>
          <w:sz w:val="24"/>
          <w:szCs w:val="24"/>
        </w:rPr>
        <w:t>окументации</w:t>
      </w:r>
      <w:r w:rsidR="007D07A7" w:rsidRPr="008A7BDA">
        <w:rPr>
          <w:bCs w:val="0"/>
          <w:sz w:val="24"/>
          <w:szCs w:val="24"/>
        </w:rPr>
        <w:t xml:space="preserve"> по запросу предложений</w:t>
      </w:r>
      <w:r w:rsidRPr="008A7BDA">
        <w:rPr>
          <w:bCs w:val="0"/>
          <w:sz w:val="24"/>
          <w:szCs w:val="24"/>
        </w:rPr>
        <w:t xml:space="preserve">, заключить </w:t>
      </w:r>
      <w:r w:rsidR="00123C70" w:rsidRPr="008A7BDA">
        <w:rPr>
          <w:bCs w:val="0"/>
          <w:sz w:val="24"/>
          <w:szCs w:val="24"/>
        </w:rPr>
        <w:t>Договор</w:t>
      </w:r>
      <w:r w:rsidRPr="008A7BDA">
        <w:rPr>
          <w:bCs w:val="0"/>
          <w:sz w:val="24"/>
          <w:szCs w:val="24"/>
        </w:rPr>
        <w:t xml:space="preserve"> в установленном настоящей </w:t>
      </w:r>
      <w:r w:rsidR="007D07A7" w:rsidRPr="008A7BDA">
        <w:rPr>
          <w:bCs w:val="0"/>
          <w:sz w:val="24"/>
          <w:szCs w:val="24"/>
        </w:rPr>
        <w:t>Д</w:t>
      </w:r>
      <w:r w:rsidRPr="008A7BDA">
        <w:rPr>
          <w:bCs w:val="0"/>
          <w:sz w:val="24"/>
          <w:szCs w:val="24"/>
        </w:rPr>
        <w:t>окументацией порядке (п</w:t>
      </w:r>
      <w:r w:rsidR="00403042" w:rsidRPr="008A7BDA">
        <w:rPr>
          <w:bCs w:val="0"/>
          <w:sz w:val="24"/>
          <w:szCs w:val="24"/>
        </w:rPr>
        <w:t>.</w:t>
      </w:r>
      <w:r w:rsidR="00991C07" w:rsidRPr="008A7BDA">
        <w:rPr>
          <w:bCs w:val="0"/>
          <w:sz w:val="24"/>
          <w:szCs w:val="24"/>
        </w:rPr>
        <w:t xml:space="preserve"> </w:t>
      </w:r>
      <w:fldSimple w:instr=" REF _Ref468462141 \r \h  \* MERGEFORMAT ">
        <w:r w:rsidR="00991C07" w:rsidRPr="008A7BDA">
          <w:rPr>
            <w:bCs w:val="0"/>
            <w:sz w:val="24"/>
            <w:szCs w:val="24"/>
          </w:rPr>
          <w:t>3.12</w:t>
        </w:r>
      </w:fldSimple>
      <w:r w:rsidRPr="008A7BDA">
        <w:rPr>
          <w:bCs w:val="0"/>
          <w:sz w:val="24"/>
          <w:szCs w:val="24"/>
        </w:rPr>
        <w:t>);</w:t>
      </w:r>
      <w:proofErr w:type="gramEnd"/>
    </w:p>
    <w:p w:rsidR="00932C0A" w:rsidRPr="008A7BD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A7BDA">
        <w:rPr>
          <w:bCs w:val="0"/>
          <w:sz w:val="24"/>
          <w:szCs w:val="24"/>
        </w:rPr>
        <w:t xml:space="preserve">отказа </w:t>
      </w:r>
      <w:r w:rsidR="009C744E" w:rsidRPr="008A7BDA">
        <w:rPr>
          <w:bCs w:val="0"/>
          <w:sz w:val="24"/>
          <w:szCs w:val="24"/>
        </w:rPr>
        <w:t>Участник</w:t>
      </w:r>
      <w:r w:rsidR="004C5164" w:rsidRPr="008A7BDA">
        <w:rPr>
          <w:bCs w:val="0"/>
          <w:sz w:val="24"/>
          <w:szCs w:val="24"/>
        </w:rPr>
        <w:t xml:space="preserve">а </w:t>
      </w:r>
      <w:r w:rsidR="007A439E" w:rsidRPr="008A7BDA">
        <w:rPr>
          <w:bCs w:val="0"/>
          <w:sz w:val="24"/>
          <w:szCs w:val="24"/>
        </w:rPr>
        <w:t>запроса предложений</w:t>
      </w:r>
      <w:r w:rsidR="004C5164" w:rsidRPr="008A7BDA">
        <w:rPr>
          <w:bCs w:val="0"/>
          <w:sz w:val="24"/>
          <w:szCs w:val="24"/>
        </w:rPr>
        <w:t xml:space="preserve">, </w:t>
      </w:r>
      <w:r w:rsidR="004C5164" w:rsidRPr="008A7BDA">
        <w:rPr>
          <w:sz w:val="24"/>
          <w:szCs w:val="24"/>
        </w:rPr>
        <w:t xml:space="preserve">чья </w:t>
      </w:r>
      <w:r w:rsidR="004B5EB3" w:rsidRPr="008A7BDA">
        <w:rPr>
          <w:sz w:val="24"/>
          <w:szCs w:val="24"/>
        </w:rPr>
        <w:t>Заявк</w:t>
      </w:r>
      <w:r w:rsidR="004C5164" w:rsidRPr="008A7BDA">
        <w:rPr>
          <w:sz w:val="24"/>
          <w:szCs w:val="24"/>
        </w:rPr>
        <w:t>а признана лучшей,</w:t>
      </w:r>
      <w:r w:rsidR="007A439E" w:rsidRPr="008A7BDA">
        <w:rPr>
          <w:bCs w:val="0"/>
          <w:sz w:val="24"/>
          <w:szCs w:val="24"/>
        </w:rPr>
        <w:t xml:space="preserve"> </w:t>
      </w:r>
      <w:r w:rsidRPr="008A7BDA">
        <w:rPr>
          <w:bCs w:val="0"/>
          <w:sz w:val="24"/>
          <w:szCs w:val="24"/>
        </w:rPr>
        <w:t xml:space="preserve">предоставить финансовое обеспечение по </w:t>
      </w:r>
      <w:r w:rsidR="00123C70" w:rsidRPr="008A7BDA">
        <w:rPr>
          <w:bCs w:val="0"/>
          <w:sz w:val="24"/>
          <w:szCs w:val="24"/>
        </w:rPr>
        <w:t>Договор</w:t>
      </w:r>
      <w:r w:rsidRPr="008A7BDA">
        <w:rPr>
          <w:bCs w:val="0"/>
          <w:sz w:val="24"/>
          <w:szCs w:val="24"/>
        </w:rPr>
        <w:t>у</w:t>
      </w:r>
      <w:r w:rsidR="00B80887" w:rsidRPr="008A7BDA">
        <w:rPr>
          <w:bCs w:val="0"/>
          <w:sz w:val="24"/>
          <w:szCs w:val="24"/>
        </w:rPr>
        <w:t xml:space="preserve"> (п.</w:t>
      </w:r>
      <w:r w:rsidR="00991C07" w:rsidRPr="008A7BDA">
        <w:rPr>
          <w:bCs w:val="0"/>
          <w:sz w:val="24"/>
          <w:szCs w:val="24"/>
        </w:rPr>
        <w:t xml:space="preserve"> </w:t>
      </w:r>
      <w:fldSimple w:instr=" REF _Ref472412231 \r \h  \* MERGEFORMAT ">
        <w:r w:rsidR="00991C07" w:rsidRPr="008A7BDA">
          <w:rPr>
            <w:bCs w:val="0"/>
            <w:sz w:val="24"/>
            <w:szCs w:val="24"/>
          </w:rPr>
          <w:t>3.13</w:t>
        </w:r>
      </w:fldSimple>
      <w:r w:rsidR="00B80887" w:rsidRPr="008A7BDA">
        <w:rPr>
          <w:bCs w:val="0"/>
          <w:sz w:val="24"/>
          <w:szCs w:val="24"/>
        </w:rPr>
        <w:t>)</w:t>
      </w:r>
      <w:r w:rsidR="00311F48" w:rsidRPr="008A7BDA">
        <w:rPr>
          <w:bCs w:val="0"/>
          <w:sz w:val="24"/>
          <w:szCs w:val="24"/>
        </w:rPr>
        <w:t>.</w:t>
      </w:r>
    </w:p>
    <w:p w:rsidR="00932C0A" w:rsidRPr="008A7BDA"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8A7BDA">
        <w:rPr>
          <w:sz w:val="24"/>
          <w:szCs w:val="24"/>
        </w:rPr>
        <w:t xml:space="preserve">В случаях, указанных в п. </w:t>
      </w:r>
      <w:fldSimple w:instr=" REF _Ref305753174 \r \h  \* MERGEFORMAT ">
        <w:r w:rsidR="00991C07" w:rsidRPr="008A7BDA">
          <w:rPr>
            <w:sz w:val="24"/>
            <w:szCs w:val="24"/>
          </w:rPr>
          <w:t>3.3.14.3.2</w:t>
        </w:r>
      </w:fldSimple>
      <w:r w:rsidRPr="008A7BDA">
        <w:rPr>
          <w:sz w:val="24"/>
          <w:szCs w:val="24"/>
        </w:rPr>
        <w:t xml:space="preserve"> </w:t>
      </w:r>
      <w:r w:rsidR="009C744E" w:rsidRPr="008A7BDA">
        <w:rPr>
          <w:sz w:val="24"/>
          <w:szCs w:val="24"/>
        </w:rPr>
        <w:t>Участник</w:t>
      </w:r>
      <w:r w:rsidRPr="008A7BDA">
        <w:rPr>
          <w:sz w:val="24"/>
          <w:szCs w:val="24"/>
        </w:rPr>
        <w:t xml:space="preserve"> обязан выплатить Заказчику неустойку в размере </w:t>
      </w:r>
      <w:bookmarkEnd w:id="498"/>
      <w:r w:rsidR="0069622D" w:rsidRPr="008A7BDA">
        <w:rPr>
          <w:sz w:val="24"/>
          <w:szCs w:val="24"/>
        </w:rPr>
        <w:t xml:space="preserve">2% </w:t>
      </w:r>
      <w:r w:rsidR="000A7A8E" w:rsidRPr="008A7BDA">
        <w:rPr>
          <w:sz w:val="24"/>
          <w:szCs w:val="24"/>
        </w:rPr>
        <w:t>от стоимости Заявки, с учетом НДС.</w:t>
      </w:r>
    </w:p>
    <w:p w:rsidR="00932C0A" w:rsidRPr="008A7BDA"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8A7BDA">
        <w:rPr>
          <w:sz w:val="24"/>
          <w:szCs w:val="24"/>
        </w:rPr>
        <w:t>Участник</w:t>
      </w:r>
      <w:r w:rsidR="00932C0A" w:rsidRPr="008A7BDA">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8A7BDA"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8A7BDA">
        <w:rPr>
          <w:sz w:val="24"/>
          <w:szCs w:val="24"/>
        </w:rPr>
        <w:t>Участник должен предоставить оригинал соглашения о неустойке (</w:t>
      </w:r>
      <w:r w:rsidRPr="008A7BDA">
        <w:rPr>
          <w:sz w:val="24"/>
          <w:szCs w:val="24"/>
          <w:lang w:eastAsia="ru-RU"/>
        </w:rPr>
        <w:t xml:space="preserve">подраздел </w:t>
      </w:r>
      <w:fldSimple w:instr=" REF _Ref440272256 \r \h  \* MERGEFORMAT ">
        <w:r w:rsidR="00991C07" w:rsidRPr="008A7BDA">
          <w:rPr>
            <w:sz w:val="24"/>
            <w:szCs w:val="24"/>
            <w:lang w:eastAsia="ru-RU"/>
          </w:rPr>
          <w:t>5.12</w:t>
        </w:r>
      </w:fldSimple>
      <w:r w:rsidRPr="008A7BDA">
        <w:rPr>
          <w:sz w:val="24"/>
          <w:szCs w:val="24"/>
        </w:rPr>
        <w:t xml:space="preserve">), а также Расписку сдачи-приемки соглашения о неустойке, подготовленную по </w:t>
      </w:r>
      <w:r w:rsidRPr="008A7BDA">
        <w:rPr>
          <w:spacing w:val="-1"/>
          <w:sz w:val="24"/>
          <w:szCs w:val="24"/>
        </w:rPr>
        <w:t xml:space="preserve">форме и в соответствии с инструкциями, приведенными в настоящей Документации </w:t>
      </w:r>
      <w:r w:rsidRPr="008A7BDA">
        <w:rPr>
          <w:sz w:val="24"/>
          <w:szCs w:val="24"/>
        </w:rPr>
        <w:t>(</w:t>
      </w:r>
      <w:r w:rsidRPr="008A7BDA">
        <w:rPr>
          <w:sz w:val="24"/>
          <w:szCs w:val="24"/>
          <w:lang w:eastAsia="ru-RU"/>
        </w:rPr>
        <w:t xml:space="preserve">подраздел </w:t>
      </w:r>
      <w:fldSimple w:instr=" REF _Ref441574460 \r \h  \* MERGEFORMAT ">
        <w:r w:rsidR="00991C07" w:rsidRPr="008A7BDA">
          <w:rPr>
            <w:sz w:val="24"/>
            <w:szCs w:val="24"/>
            <w:lang w:eastAsia="ru-RU"/>
          </w:rPr>
          <w:t>5.13</w:t>
        </w:r>
      </w:fldSimple>
      <w:r w:rsidRPr="008A7BDA">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8A7BDA">
          <w:rPr>
            <w:sz w:val="24"/>
            <w:szCs w:val="24"/>
          </w:rPr>
          <w:t>3.4.1.3</w:t>
        </w:r>
      </w:fldSimple>
      <w:r w:rsidRPr="008A7BDA">
        <w:rPr>
          <w:sz w:val="24"/>
          <w:szCs w:val="24"/>
        </w:rPr>
        <w:t xml:space="preserve"> настоящей Документации, по адресу: </w:t>
      </w:r>
      <w:r w:rsidR="00DC32FC" w:rsidRPr="008A7BDA">
        <w:rPr>
          <w:sz w:val="24"/>
          <w:szCs w:val="24"/>
        </w:rPr>
        <w:t xml:space="preserve">РФ, 127018, г. Москва, ул. 2-я Ямская, дом 4, </w:t>
      </w:r>
      <w:proofErr w:type="spellStart"/>
      <w:r w:rsidR="00DC32FC" w:rsidRPr="008A7BDA">
        <w:rPr>
          <w:sz w:val="24"/>
          <w:szCs w:val="24"/>
        </w:rPr>
        <w:t>каб</w:t>
      </w:r>
      <w:proofErr w:type="spellEnd"/>
      <w:r w:rsidR="00DC32FC" w:rsidRPr="008A7BDA">
        <w:rPr>
          <w:sz w:val="24"/>
          <w:szCs w:val="24"/>
        </w:rPr>
        <w:t>. №303, исполнительный сотрудник - Лазарева Татьяна Валентиновна, контактный телефон (495) 747-92-92</w:t>
      </w:r>
      <w:r w:rsidRPr="008A7BDA">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A7BDA" w:rsidRDefault="008D1B83" w:rsidP="005E6E3C">
      <w:pPr>
        <w:pStyle w:val="aff6"/>
        <w:numPr>
          <w:ilvl w:val="0"/>
          <w:numId w:val="78"/>
        </w:numPr>
        <w:tabs>
          <w:tab w:val="clear" w:pos="1134"/>
          <w:tab w:val="left" w:pos="2127"/>
        </w:tabs>
        <w:suppressAutoHyphens w:val="0"/>
        <w:spacing w:line="240" w:lineRule="auto"/>
        <w:rPr>
          <w:sz w:val="24"/>
          <w:szCs w:val="24"/>
        </w:rPr>
      </w:pPr>
      <w:r w:rsidRPr="008A7BDA">
        <w:rPr>
          <w:sz w:val="24"/>
          <w:szCs w:val="24"/>
        </w:rPr>
        <w:t>Пометка «</w:t>
      </w:r>
      <w:r w:rsidRPr="008A7BDA">
        <w:rPr>
          <w:bCs w:val="0"/>
          <w:sz w:val="24"/>
          <w:szCs w:val="24"/>
        </w:rPr>
        <w:t>Соглашение о неустойке</w:t>
      </w:r>
      <w:r w:rsidRPr="008A7BDA">
        <w:rPr>
          <w:sz w:val="24"/>
          <w:szCs w:val="24"/>
        </w:rPr>
        <w:t>»;</w:t>
      </w:r>
    </w:p>
    <w:p w:rsidR="008D1B83" w:rsidRPr="008A7BDA" w:rsidRDefault="008D1B83" w:rsidP="005E6E3C">
      <w:pPr>
        <w:pStyle w:val="aff6"/>
        <w:numPr>
          <w:ilvl w:val="0"/>
          <w:numId w:val="78"/>
        </w:numPr>
        <w:tabs>
          <w:tab w:val="clear" w:pos="1134"/>
          <w:tab w:val="left" w:pos="2127"/>
        </w:tabs>
        <w:suppressAutoHyphens w:val="0"/>
        <w:spacing w:line="240" w:lineRule="auto"/>
        <w:rPr>
          <w:sz w:val="24"/>
          <w:szCs w:val="24"/>
        </w:rPr>
      </w:pPr>
      <w:r w:rsidRPr="008A7BDA">
        <w:rPr>
          <w:sz w:val="24"/>
          <w:szCs w:val="24"/>
        </w:rPr>
        <w:t xml:space="preserve">наименование и адрес Организатора в соответствии с пунктом </w:t>
      </w:r>
      <w:fldSimple w:instr=" REF _Ref191386085 \r \h  \* MERGEFORMAT ">
        <w:r w:rsidR="00991C07" w:rsidRPr="008A7BDA">
          <w:rPr>
            <w:sz w:val="24"/>
            <w:szCs w:val="24"/>
          </w:rPr>
          <w:t>1.1.1</w:t>
        </w:r>
      </w:fldSimple>
      <w:r w:rsidRPr="008A7BDA">
        <w:rPr>
          <w:sz w:val="24"/>
          <w:szCs w:val="24"/>
        </w:rPr>
        <w:t>;</w:t>
      </w:r>
    </w:p>
    <w:p w:rsidR="008D1B83" w:rsidRPr="008A7BDA" w:rsidRDefault="008D1B83" w:rsidP="005E6E3C">
      <w:pPr>
        <w:pStyle w:val="aff6"/>
        <w:numPr>
          <w:ilvl w:val="0"/>
          <w:numId w:val="78"/>
        </w:numPr>
        <w:tabs>
          <w:tab w:val="clear" w:pos="1134"/>
          <w:tab w:val="left" w:pos="2127"/>
        </w:tabs>
        <w:suppressAutoHyphens w:val="0"/>
        <w:spacing w:line="240" w:lineRule="auto"/>
        <w:rPr>
          <w:sz w:val="24"/>
          <w:szCs w:val="24"/>
        </w:rPr>
      </w:pPr>
      <w:r w:rsidRPr="008A7BDA">
        <w:rPr>
          <w:sz w:val="24"/>
          <w:szCs w:val="24"/>
        </w:rPr>
        <w:t>полное фирменное наименование Участника и его почтовый адрес;</w:t>
      </w:r>
    </w:p>
    <w:p w:rsidR="008D1B83" w:rsidRPr="008A7BDA" w:rsidRDefault="008D1B83" w:rsidP="005E6E3C">
      <w:pPr>
        <w:pStyle w:val="aff6"/>
        <w:numPr>
          <w:ilvl w:val="0"/>
          <w:numId w:val="78"/>
        </w:numPr>
        <w:tabs>
          <w:tab w:val="clear" w:pos="1134"/>
          <w:tab w:val="left" w:pos="2127"/>
        </w:tabs>
        <w:suppressAutoHyphens w:val="0"/>
        <w:spacing w:line="240" w:lineRule="auto"/>
        <w:rPr>
          <w:sz w:val="24"/>
          <w:szCs w:val="24"/>
        </w:rPr>
      </w:pPr>
      <w:r w:rsidRPr="008A7BDA">
        <w:rPr>
          <w:sz w:val="24"/>
          <w:szCs w:val="24"/>
        </w:rPr>
        <w:t xml:space="preserve">предмет Договора в соответствии с пунктом </w:t>
      </w:r>
      <w:fldSimple w:instr=" REF _Ref303323780 \r \h  \* MERGEFORMAT ">
        <w:r w:rsidR="00991C07" w:rsidRPr="008A7BDA">
          <w:rPr>
            <w:sz w:val="24"/>
            <w:szCs w:val="24"/>
          </w:rPr>
          <w:t>1.1.4</w:t>
        </w:r>
      </w:fldSimple>
      <w:r w:rsidRPr="008A7BDA">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8A7BDA">
        <w:rPr>
          <w:sz w:val="24"/>
          <w:szCs w:val="24"/>
        </w:rPr>
        <w:t>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w:t>
      </w:r>
      <w:r w:rsidRPr="00382A07">
        <w:rPr>
          <w:sz w:val="24"/>
          <w:szCs w:val="24"/>
        </w:rPr>
        <w:t xml:space="preserve">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w:t>
      </w:r>
      <w:r w:rsidRPr="00DB5A15">
        <w:rPr>
          <w:sz w:val="24"/>
          <w:szCs w:val="24"/>
        </w:rPr>
        <w:lastRenderedPageBreak/>
        <w:t>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A7BD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w:t>
      </w:r>
      <w:r w:rsidRPr="008A7BDA">
        <w:rPr>
          <w:szCs w:val="24"/>
        </w:rPr>
        <w:t>обязательств, связанных с участием в Запросе предложений и подачей Заявки,</w:t>
      </w:r>
      <w:r w:rsidRPr="008A7BDA">
        <w:rPr>
          <w:rFonts w:eastAsia="Calibri"/>
          <w:szCs w:val="24"/>
          <w:lang w:eastAsia="en-US"/>
        </w:rPr>
        <w:t xml:space="preserve"> копию </w:t>
      </w:r>
      <w:r w:rsidRPr="008A7BDA">
        <w:rPr>
          <w:szCs w:val="24"/>
        </w:rPr>
        <w:t>платежного</w:t>
      </w:r>
      <w:r w:rsidRPr="008A7BD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8A7BDA">
          <w:rPr>
            <w:rFonts w:eastAsia="Calibri"/>
            <w:szCs w:val="24"/>
            <w:lang w:eastAsia="en-US"/>
          </w:rPr>
          <w:t>5.6</w:t>
        </w:r>
      </w:fldSimple>
      <w:r w:rsidRPr="008A7BDA">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8A7BDA">
        <w:rPr>
          <w:rFonts w:eastAsia="Calibri"/>
          <w:szCs w:val="24"/>
          <w:lang w:eastAsia="en-US"/>
        </w:rPr>
        <w:t xml:space="preserve"> Валентиновне - контактный телефон (495) 747-92-92 (3123), адрес электронной почты: </w:t>
      </w:r>
      <w:hyperlink r:id="rId34" w:history="1">
        <w:r w:rsidRPr="008A7BDA">
          <w:rPr>
            <w:rFonts w:eastAsia="Calibri"/>
            <w:u w:val="single"/>
            <w:lang w:eastAsia="en-US"/>
          </w:rPr>
          <w:t>Lazareva.TV@mrsk-1.ru</w:t>
        </w:r>
      </w:hyperlink>
      <w:r w:rsidRPr="008A7BDA">
        <w:rPr>
          <w:rFonts w:eastAsia="Calibri"/>
          <w:szCs w:val="24"/>
          <w:lang w:eastAsia="en-US"/>
        </w:rPr>
        <w:t xml:space="preserve">. Данные документы необходимо направить Заказчику </w:t>
      </w:r>
      <w:r w:rsidRPr="008A7BDA">
        <w:rPr>
          <w:szCs w:val="24"/>
        </w:rPr>
        <w:t xml:space="preserve">до момента истечения срока окончания приема заявок (п. </w:t>
      </w:r>
      <w:fldSimple w:instr=" REF _Ref440289953 \r \h  \* MERGEFORMAT ">
        <w:r w:rsidR="00991C07" w:rsidRPr="008A7BDA">
          <w:rPr>
            <w:szCs w:val="24"/>
          </w:rPr>
          <w:t>3.4.1.3</w:t>
        </w:r>
      </w:fldSimple>
      <w:r w:rsidRPr="008A7BDA">
        <w:rPr>
          <w:szCs w:val="24"/>
        </w:rPr>
        <w:t>).</w:t>
      </w:r>
    </w:p>
    <w:p w:rsidR="006D2FCD" w:rsidRPr="008A7BD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8A7BDA">
        <w:rPr>
          <w:rFonts w:eastAsia="Calibri"/>
          <w:szCs w:val="24"/>
          <w:lang w:eastAsia="en-US"/>
        </w:rPr>
        <w:t>Реквизиты</w:t>
      </w:r>
      <w:r w:rsidRPr="008A7BDA">
        <w:rPr>
          <w:szCs w:val="24"/>
        </w:rPr>
        <w:t xml:space="preserve"> Заказчика для перечисления денежных сре</w:t>
      </w:r>
      <w:proofErr w:type="gramStart"/>
      <w:r w:rsidRPr="008A7BDA">
        <w:rPr>
          <w:szCs w:val="24"/>
        </w:rPr>
        <w:t>дств в к</w:t>
      </w:r>
      <w:proofErr w:type="gramEnd"/>
      <w:r w:rsidRPr="008A7BDA">
        <w:rPr>
          <w:szCs w:val="24"/>
        </w:rPr>
        <w:t>ачестве обеспечения обязательств, связанных с участием в Запросе предложений и подачей Заявки:</w:t>
      </w:r>
      <w:bookmarkEnd w:id="503"/>
    </w:p>
    <w:p w:rsidR="006D2FCD" w:rsidRPr="008A7BDA" w:rsidRDefault="006D2FCD" w:rsidP="006D2FCD">
      <w:pPr>
        <w:pStyle w:val="aff6"/>
        <w:numPr>
          <w:ilvl w:val="0"/>
          <w:numId w:val="0"/>
        </w:numPr>
        <w:snapToGrid w:val="0"/>
        <w:spacing w:before="100" w:beforeAutospacing="1" w:line="240" w:lineRule="auto"/>
        <w:ind w:left="2160"/>
        <w:rPr>
          <w:sz w:val="24"/>
          <w:szCs w:val="24"/>
          <w:u w:val="single"/>
        </w:rPr>
      </w:pPr>
      <w:r w:rsidRPr="008A7BDA">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8A7BDA"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A7BDA">
        <w:rPr>
          <w:sz w:val="24"/>
          <w:szCs w:val="24"/>
        </w:rPr>
        <w:t>ИНН/КПП: 6901067107/997450001</w:t>
      </w:r>
    </w:p>
    <w:p w:rsidR="006D2FCD" w:rsidRPr="008A7BDA" w:rsidRDefault="006D2FCD" w:rsidP="006D2FCD">
      <w:pPr>
        <w:pStyle w:val="aff6"/>
        <w:numPr>
          <w:ilvl w:val="0"/>
          <w:numId w:val="0"/>
        </w:numPr>
        <w:tabs>
          <w:tab w:val="left" w:pos="2127"/>
        </w:tabs>
        <w:spacing w:line="240" w:lineRule="auto"/>
        <w:ind w:left="2847"/>
      </w:pPr>
      <w:proofErr w:type="spellStart"/>
      <w:proofErr w:type="gramStart"/>
      <w:r w:rsidRPr="008A7BDA">
        <w:rPr>
          <w:sz w:val="24"/>
          <w:szCs w:val="24"/>
        </w:rPr>
        <w:t>р</w:t>
      </w:r>
      <w:proofErr w:type="spellEnd"/>
      <w:proofErr w:type="gramEnd"/>
      <w:r w:rsidRPr="008A7BDA">
        <w:rPr>
          <w:sz w:val="24"/>
          <w:szCs w:val="24"/>
        </w:rPr>
        <w:t>/с: 40702810000000019885 в ПАО РОСБАНК</w:t>
      </w:r>
    </w:p>
    <w:p w:rsidR="006D2FCD" w:rsidRPr="008A7BDA" w:rsidRDefault="006D2FCD" w:rsidP="006D2FCD">
      <w:pPr>
        <w:pStyle w:val="aff6"/>
        <w:numPr>
          <w:ilvl w:val="0"/>
          <w:numId w:val="0"/>
        </w:numPr>
        <w:tabs>
          <w:tab w:val="left" w:pos="2127"/>
        </w:tabs>
        <w:spacing w:line="240" w:lineRule="auto"/>
        <w:ind w:left="2847"/>
      </w:pPr>
      <w:r w:rsidRPr="008A7BDA">
        <w:rPr>
          <w:sz w:val="24"/>
          <w:szCs w:val="24"/>
        </w:rPr>
        <w:lastRenderedPageBreak/>
        <w:t>БИК: 044525256</w:t>
      </w:r>
    </w:p>
    <w:p w:rsidR="006D2FCD" w:rsidRPr="008A7BDA" w:rsidRDefault="006D2FCD" w:rsidP="006D2FCD">
      <w:pPr>
        <w:pStyle w:val="aff6"/>
        <w:numPr>
          <w:ilvl w:val="0"/>
          <w:numId w:val="0"/>
        </w:numPr>
        <w:tabs>
          <w:tab w:val="left" w:pos="2127"/>
        </w:tabs>
        <w:spacing w:line="240" w:lineRule="auto"/>
        <w:ind w:left="2847"/>
      </w:pPr>
      <w:r w:rsidRPr="008A7BDA">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A7BDA">
        <w:rPr>
          <w:rFonts w:eastAsia="Calibri"/>
          <w:szCs w:val="24"/>
          <w:lang w:eastAsia="en-US"/>
        </w:rPr>
        <w:t>Предоставленное</w:t>
      </w:r>
      <w:r w:rsidRPr="008A7BDA">
        <w:rPr>
          <w:szCs w:val="24"/>
        </w:rPr>
        <w:t xml:space="preserve"> Участником обеспечение исполнения</w:t>
      </w:r>
      <w:r w:rsidRPr="00DB5A15">
        <w:rPr>
          <w:szCs w:val="24"/>
        </w:rPr>
        <w:t xml:space="preserve">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8A7BDA"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частей </w:t>
      </w:r>
      <w:r w:rsidRPr="008A7BDA">
        <w:rPr>
          <w:bCs w:val="0"/>
          <w:sz w:val="24"/>
          <w:szCs w:val="24"/>
        </w:rPr>
        <w:t>(томов)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8A7BDA">
        <w:rPr>
          <w:bCs w:val="0"/>
          <w:sz w:val="24"/>
          <w:szCs w:val="24"/>
        </w:rPr>
        <w:t>Заявк</w:t>
      </w:r>
      <w:r w:rsidR="00717F60" w:rsidRPr="008A7BDA">
        <w:rPr>
          <w:bCs w:val="0"/>
          <w:sz w:val="24"/>
          <w:szCs w:val="24"/>
        </w:rPr>
        <w:t xml:space="preserve">и на ЭТП могут быть поданы до </w:t>
      </w:r>
      <w:r w:rsidR="002B5044" w:rsidRPr="008A7BDA">
        <w:rPr>
          <w:b/>
          <w:bCs w:val="0"/>
          <w:sz w:val="24"/>
          <w:szCs w:val="24"/>
        </w:rPr>
        <w:t xml:space="preserve">12 часов 00 минут </w:t>
      </w:r>
      <w:r w:rsidR="008A7BDA" w:rsidRPr="008A7BDA">
        <w:rPr>
          <w:b/>
          <w:bCs w:val="0"/>
          <w:sz w:val="24"/>
          <w:szCs w:val="24"/>
        </w:rPr>
        <w:t>05</w:t>
      </w:r>
      <w:r w:rsidR="002B5044" w:rsidRPr="008A7BDA">
        <w:rPr>
          <w:b/>
          <w:bCs w:val="0"/>
          <w:sz w:val="24"/>
          <w:szCs w:val="24"/>
        </w:rPr>
        <w:t xml:space="preserve"> </w:t>
      </w:r>
      <w:r w:rsidR="00A20336" w:rsidRPr="008A7BDA">
        <w:rPr>
          <w:b/>
          <w:bCs w:val="0"/>
          <w:sz w:val="24"/>
          <w:szCs w:val="24"/>
        </w:rPr>
        <w:t>июля</w:t>
      </w:r>
      <w:r w:rsidR="002B5044" w:rsidRPr="008A7BDA">
        <w:rPr>
          <w:b/>
          <w:bCs w:val="0"/>
          <w:sz w:val="24"/>
          <w:szCs w:val="24"/>
        </w:rPr>
        <w:t xml:space="preserve"> </w:t>
      </w:r>
      <w:r w:rsidR="004E638A" w:rsidRPr="008A7BDA">
        <w:rPr>
          <w:b/>
          <w:bCs w:val="0"/>
          <w:sz w:val="24"/>
          <w:szCs w:val="24"/>
        </w:rPr>
        <w:t>2017</w:t>
      </w:r>
      <w:r w:rsidR="002B5044" w:rsidRPr="008A7BDA">
        <w:rPr>
          <w:b/>
          <w:bCs w:val="0"/>
          <w:sz w:val="24"/>
          <w:szCs w:val="24"/>
        </w:rPr>
        <w:t xml:space="preserve"> года</w:t>
      </w:r>
      <w:r w:rsidR="00BC2634" w:rsidRPr="008A7BDA">
        <w:rPr>
          <w:b/>
          <w:bCs w:val="0"/>
          <w:sz w:val="24"/>
          <w:szCs w:val="24"/>
        </w:rPr>
        <w:t xml:space="preserve">, </w:t>
      </w:r>
      <w:r w:rsidR="00BC2634" w:rsidRPr="008A7BDA">
        <w:rPr>
          <w:bCs w:val="0"/>
          <w:sz w:val="24"/>
          <w:szCs w:val="24"/>
        </w:rPr>
        <w:t xml:space="preserve">при этом предложенная Участником в Письме о подаче оферты </w:t>
      </w:r>
      <w:r w:rsidR="00BC2634" w:rsidRPr="008A7BDA">
        <w:rPr>
          <w:bCs w:val="0"/>
          <w:spacing w:val="-2"/>
          <w:sz w:val="24"/>
          <w:szCs w:val="24"/>
        </w:rPr>
        <w:t>(под</w:t>
      </w:r>
      <w:r w:rsidR="00BC2634" w:rsidRPr="008A7BDA">
        <w:rPr>
          <w:bCs w:val="0"/>
          <w:sz w:val="24"/>
          <w:szCs w:val="24"/>
        </w:rPr>
        <w:t xml:space="preserve">раздел </w:t>
      </w:r>
      <w:fldSimple w:instr=" REF _Ref55336310 \r \h  \* MERGEFORMAT ">
        <w:r w:rsidR="00991C07" w:rsidRPr="008A7BDA">
          <w:rPr>
            <w:bCs w:val="0"/>
            <w:sz w:val="24"/>
            <w:szCs w:val="24"/>
          </w:rPr>
          <w:t>5.1</w:t>
        </w:r>
      </w:fldSimple>
      <w:r w:rsidR="00BC2634" w:rsidRPr="008A7BDA">
        <w:rPr>
          <w:bCs w:val="0"/>
          <w:sz w:val="24"/>
          <w:szCs w:val="24"/>
          <w:lang w:eastAsia="ru-RU"/>
        </w:rPr>
        <w:t>)</w:t>
      </w:r>
      <w:r w:rsidR="00BC2634" w:rsidRPr="008A7BDA">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lastRenderedPageBreak/>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lastRenderedPageBreak/>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w:t>
      </w:r>
      <w:r w:rsidRPr="00382A07">
        <w:rPr>
          <w:sz w:val="24"/>
          <w:szCs w:val="24"/>
        </w:rPr>
        <w:lastRenderedPageBreak/>
        <w:t xml:space="preserve">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w:t>
      </w:r>
      <w:r w:rsidRPr="00382A07">
        <w:rPr>
          <w:iCs/>
          <w:sz w:val="24"/>
          <w:szCs w:val="24"/>
          <w:lang w:eastAsia="ru-RU"/>
        </w:rPr>
        <w:lastRenderedPageBreak/>
        <w:t xml:space="preserve">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В соответствии с пунктом 1 части 8 статьи 3 Федерального закона «О </w:t>
      </w:r>
      <w:r w:rsidRPr="001018D6">
        <w:rPr>
          <w:sz w:val="24"/>
          <w:szCs w:val="24"/>
        </w:rPr>
        <w:lastRenderedPageBreak/>
        <w:t>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A7BD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w:t>
      </w:r>
      <w:r w:rsidRPr="008A7BDA">
        <w:rPr>
          <w:sz w:val="24"/>
          <w:szCs w:val="24"/>
        </w:rPr>
        <w:t xml:space="preserve">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8A7BDA">
        <w:rPr>
          <w:i/>
          <w:sz w:val="24"/>
          <w:szCs w:val="24"/>
          <w:lang w:val="en-US"/>
        </w:rPr>
        <w:t>k</w:t>
      </w:r>
      <w:proofErr w:type="gramEnd"/>
      <w:r w:rsidRPr="008A7BDA">
        <w:rPr>
          <w:i/>
          <w:sz w:val="24"/>
          <w:szCs w:val="24"/>
          <w:vertAlign w:val="subscript"/>
        </w:rPr>
        <w:t>ПРИОР</w:t>
      </w:r>
      <w:r w:rsidRPr="008A7BDA">
        <w:rPr>
          <w:sz w:val="24"/>
          <w:szCs w:val="24"/>
        </w:rPr>
        <w:t xml:space="preserve">=0,85, иначе </w:t>
      </w:r>
      <w:r w:rsidRPr="008A7BDA">
        <w:rPr>
          <w:i/>
          <w:sz w:val="24"/>
          <w:szCs w:val="24"/>
          <w:lang w:val="en-US"/>
        </w:rPr>
        <w:t>k</w:t>
      </w:r>
      <w:r w:rsidRPr="008A7BDA">
        <w:rPr>
          <w:i/>
          <w:sz w:val="24"/>
          <w:szCs w:val="24"/>
          <w:vertAlign w:val="subscript"/>
        </w:rPr>
        <w:t>ПРИОР</w:t>
      </w:r>
      <w:r w:rsidRPr="008A7BD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8A7BD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A7BDA">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8A7BDA">
        <w:rPr>
          <w:rFonts w:ascii="Times New Roman" w:hAnsi="Times New Roman" w:cs="Times New Roman"/>
          <w:sz w:val="24"/>
          <w:szCs w:val="24"/>
        </w:rPr>
        <w:t>а) закупка признана несостоявшейся</w:t>
      </w:r>
      <w:r w:rsidRPr="001018D6">
        <w:rPr>
          <w:rFonts w:ascii="Times New Roman" w:hAnsi="Times New Roman" w:cs="Times New Roman"/>
          <w:sz w:val="24"/>
          <w:szCs w:val="24"/>
        </w:rPr>
        <w:t xml:space="preserve"> (п.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 xml:space="preserve">макс) ед.) на </w:t>
      </w:r>
      <w:r w:rsidRPr="001018D6">
        <w:rPr>
          <w:rFonts w:ascii="Times New Roman" w:hAnsi="Times New Roman" w:cs="Times New Roman"/>
          <w:sz w:val="24"/>
          <w:szCs w:val="24"/>
        </w:rPr>
        <w:lastRenderedPageBreak/>
        <w:t>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w:t>
      </w:r>
      <w:r w:rsidRPr="00382A07">
        <w:rPr>
          <w:sz w:val="24"/>
          <w:szCs w:val="24"/>
        </w:rPr>
        <w:lastRenderedPageBreak/>
        <w:t xml:space="preserve">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 xml:space="preserve">к Участнику будут применены </w:t>
      </w:r>
      <w:r w:rsidRPr="00991C07">
        <w:rPr>
          <w:rFonts w:eastAsia="Times New Roman,Italic"/>
          <w:iCs/>
          <w:sz w:val="24"/>
          <w:szCs w:val="24"/>
        </w:rPr>
        <w:lastRenderedPageBreak/>
        <w:t>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w:t>
      </w:r>
      <w:r w:rsidRPr="004A1A68">
        <w:rPr>
          <w:i/>
          <w:sz w:val="24"/>
          <w:szCs w:val="24"/>
        </w:rPr>
        <w:lastRenderedPageBreak/>
        <w:t xml:space="preserve">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900FA">
        <w:fldChar w:fldCharType="begin"/>
      </w:r>
      <w:r w:rsidR="00991C07">
        <w:rPr>
          <w:bCs w:val="0"/>
          <w:sz w:val="24"/>
          <w:szCs w:val="24"/>
        </w:rPr>
        <w:instrText xml:space="preserve"> REF _Ref472412248 \r \h </w:instrText>
      </w:r>
      <w:r w:rsidR="00D900FA">
        <w:fldChar w:fldCharType="separate"/>
      </w:r>
      <w:r w:rsidR="00991C07">
        <w:rPr>
          <w:bCs w:val="0"/>
          <w:sz w:val="24"/>
          <w:szCs w:val="24"/>
        </w:rPr>
        <w:t>3.13</w:t>
      </w:r>
      <w:r w:rsidR="00D900FA">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w:t>
      </w:r>
      <w:r w:rsidRPr="001018D6">
        <w:rPr>
          <w:sz w:val="24"/>
          <w:szCs w:val="24"/>
        </w:rPr>
        <w:lastRenderedPageBreak/>
        <w:t xml:space="preserve">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lastRenderedPageBreak/>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8A7BDA" w:rsidRDefault="002B5044" w:rsidP="0021751A">
      <w:pPr>
        <w:pStyle w:val="2"/>
        <w:ind w:left="1701" w:hanging="1134"/>
      </w:pPr>
      <w:bookmarkStart w:id="709" w:name="_Toc423421726"/>
      <w:bookmarkStart w:id="710" w:name="_Ref450646963"/>
      <w:bookmarkStart w:id="711" w:name="_Toc472411829"/>
      <w:r w:rsidRPr="008A7BDA">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8A7BDA"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8A7BDA">
        <w:rPr>
          <w:b w:val="0"/>
          <w:szCs w:val="24"/>
        </w:rPr>
        <w:t>Техническ</w:t>
      </w:r>
      <w:r w:rsidR="003776BB" w:rsidRPr="008A7BDA">
        <w:rPr>
          <w:b w:val="0"/>
          <w:szCs w:val="24"/>
        </w:rPr>
        <w:t>о</w:t>
      </w:r>
      <w:proofErr w:type="gramStart"/>
      <w:r w:rsidR="003776BB" w:rsidRPr="008A7BDA">
        <w:rPr>
          <w:b w:val="0"/>
          <w:szCs w:val="24"/>
        </w:rPr>
        <w:t>е(</w:t>
      </w:r>
      <w:proofErr w:type="spellStart"/>
      <w:proofErr w:type="gramEnd"/>
      <w:r w:rsidRPr="008A7BDA">
        <w:rPr>
          <w:b w:val="0"/>
          <w:szCs w:val="24"/>
        </w:rPr>
        <w:t>ие</w:t>
      </w:r>
      <w:proofErr w:type="spellEnd"/>
      <w:r w:rsidR="003776BB" w:rsidRPr="008A7BDA">
        <w:rPr>
          <w:b w:val="0"/>
          <w:szCs w:val="24"/>
        </w:rPr>
        <w:t>)</w:t>
      </w:r>
      <w:r w:rsidRPr="008A7BDA">
        <w:rPr>
          <w:b w:val="0"/>
          <w:szCs w:val="24"/>
        </w:rPr>
        <w:t xml:space="preserve"> задани</w:t>
      </w:r>
      <w:r w:rsidR="003776BB" w:rsidRPr="008A7BDA">
        <w:rPr>
          <w:b w:val="0"/>
          <w:szCs w:val="24"/>
        </w:rPr>
        <w:t>е(</w:t>
      </w:r>
      <w:r w:rsidRPr="008A7BDA">
        <w:rPr>
          <w:b w:val="0"/>
          <w:szCs w:val="24"/>
        </w:rPr>
        <w:t>я</w:t>
      </w:r>
      <w:r w:rsidR="003776BB" w:rsidRPr="008A7BDA">
        <w:rPr>
          <w:b w:val="0"/>
          <w:szCs w:val="24"/>
        </w:rPr>
        <w:t>)</w:t>
      </w:r>
      <w:r w:rsidRPr="008A7BDA">
        <w:rPr>
          <w:b w:val="0"/>
          <w:szCs w:val="24"/>
        </w:rPr>
        <w:t xml:space="preserve"> </w:t>
      </w:r>
      <w:r w:rsidR="00A154B7" w:rsidRPr="008A7BDA">
        <w:rPr>
          <w:b w:val="0"/>
          <w:szCs w:val="24"/>
        </w:rPr>
        <w:t xml:space="preserve">по Лоту №1 (подраздел </w:t>
      </w:r>
      <w:fldSimple w:instr=" REF _Ref440275279 \r \h  \* MERGEFORMAT ">
        <w:r w:rsidR="00991C07" w:rsidRPr="008A7BDA">
          <w:rPr>
            <w:b w:val="0"/>
            <w:szCs w:val="24"/>
          </w:rPr>
          <w:t>1.1.4</w:t>
        </w:r>
      </w:fldSimple>
      <w:r w:rsidR="00A154B7" w:rsidRPr="008A7BDA">
        <w:rPr>
          <w:b w:val="0"/>
          <w:szCs w:val="24"/>
        </w:rPr>
        <w:t>)</w:t>
      </w:r>
      <w:r w:rsidRPr="008A7BDA">
        <w:rPr>
          <w:b w:val="0"/>
          <w:szCs w:val="24"/>
        </w:rPr>
        <w:t xml:space="preserve"> изложен</w:t>
      </w:r>
      <w:r w:rsidR="00F463E8" w:rsidRPr="008A7BDA">
        <w:rPr>
          <w:b w:val="0"/>
          <w:szCs w:val="24"/>
        </w:rPr>
        <w:t>о(</w:t>
      </w:r>
      <w:proofErr w:type="spellStart"/>
      <w:r w:rsidRPr="008A7BDA">
        <w:rPr>
          <w:b w:val="0"/>
          <w:szCs w:val="24"/>
        </w:rPr>
        <w:t>ы</w:t>
      </w:r>
      <w:proofErr w:type="spellEnd"/>
      <w:r w:rsidR="00F463E8" w:rsidRPr="008A7BDA">
        <w:rPr>
          <w:b w:val="0"/>
          <w:szCs w:val="24"/>
        </w:rPr>
        <w:t>)</w:t>
      </w:r>
      <w:r w:rsidRPr="008A7BDA">
        <w:rPr>
          <w:b w:val="0"/>
          <w:szCs w:val="24"/>
        </w:rPr>
        <w:t xml:space="preserve"> в Приложении №1, которое является неотъемлемым приложением к настоящей документации и предоставляется </w:t>
      </w:r>
      <w:r w:rsidR="0021751A" w:rsidRPr="008A7BDA">
        <w:rPr>
          <w:b w:val="0"/>
          <w:szCs w:val="24"/>
        </w:rPr>
        <w:t>Участник</w:t>
      </w:r>
      <w:r w:rsidRPr="008A7BDA">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951E53" w:rsidRPr="008A7BDA" w:rsidRDefault="00951E53" w:rsidP="00951E53">
      <w:pPr>
        <w:pStyle w:val="3"/>
        <w:ind w:left="0" w:firstLine="851"/>
        <w:jc w:val="both"/>
        <w:rPr>
          <w:b w:val="0"/>
          <w:szCs w:val="24"/>
        </w:rPr>
      </w:pPr>
      <w:bookmarkStart w:id="731" w:name="_Toc464120629"/>
      <w:bookmarkStart w:id="732" w:name="_Toc466970549"/>
      <w:bookmarkStart w:id="733" w:name="_Toc468462463"/>
      <w:bookmarkStart w:id="734" w:name="_Toc469482056"/>
      <w:bookmarkStart w:id="735" w:name="_Toc472411831"/>
      <w:bookmarkStart w:id="736" w:name="_Ref194832984"/>
      <w:bookmarkStart w:id="737" w:name="_Ref197686508"/>
      <w:bookmarkStart w:id="738" w:name="_Toc423421727"/>
      <w:r w:rsidRPr="008A7BDA">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1"/>
      <w:bookmarkEnd w:id="732"/>
      <w:bookmarkEnd w:id="733"/>
      <w:bookmarkEnd w:id="734"/>
      <w:bookmarkEnd w:id="735"/>
    </w:p>
    <w:p w:rsidR="002B5044" w:rsidRPr="008A7BDA" w:rsidRDefault="002B5044" w:rsidP="0021751A">
      <w:pPr>
        <w:pStyle w:val="2"/>
        <w:ind w:left="1701" w:hanging="1134"/>
      </w:pPr>
      <w:bookmarkStart w:id="739" w:name="_Toc472411832"/>
      <w:r w:rsidRPr="008A7BDA">
        <w:t>Требование к поставляемой продукции</w:t>
      </w:r>
      <w:bookmarkEnd w:id="736"/>
      <w:bookmarkEnd w:id="737"/>
      <w:bookmarkEnd w:id="738"/>
      <w:bookmarkEnd w:id="739"/>
    </w:p>
    <w:p w:rsidR="002B5044" w:rsidRPr="00382A07" w:rsidRDefault="0021751A" w:rsidP="002B5044">
      <w:pPr>
        <w:pStyle w:val="3"/>
        <w:ind w:left="0" w:firstLine="851"/>
        <w:jc w:val="both"/>
        <w:rPr>
          <w:b w:val="0"/>
          <w:szCs w:val="24"/>
        </w:rPr>
      </w:pPr>
      <w:bookmarkStart w:id="740" w:name="_Toc439166313"/>
      <w:bookmarkStart w:id="741" w:name="_Toc439170661"/>
      <w:bookmarkStart w:id="742" w:name="_Toc439172763"/>
      <w:bookmarkStart w:id="743" w:name="_Toc439173207"/>
      <w:bookmarkStart w:id="744" w:name="_Toc439238201"/>
      <w:bookmarkStart w:id="745" w:name="_Toc439252753"/>
      <w:bookmarkStart w:id="746" w:name="_Toc439323611"/>
      <w:bookmarkStart w:id="747" w:name="_Toc439323727"/>
      <w:bookmarkStart w:id="748" w:name="_Toc440357125"/>
      <w:bookmarkStart w:id="749" w:name="_Toc440359680"/>
      <w:bookmarkStart w:id="750" w:name="_Toc440632144"/>
      <w:bookmarkStart w:id="751" w:name="_Toc440875965"/>
      <w:bookmarkStart w:id="752" w:name="_Toc441130993"/>
      <w:bookmarkStart w:id="753" w:name="_Toc447269808"/>
      <w:bookmarkStart w:id="754" w:name="_Toc464120631"/>
      <w:bookmarkStart w:id="755" w:name="_Toc466970551"/>
      <w:bookmarkStart w:id="756" w:name="_Toc468462465"/>
      <w:bookmarkStart w:id="757" w:name="_Toc469482058"/>
      <w:bookmarkStart w:id="758" w:name="_Toc472411833"/>
      <w:bookmarkStart w:id="759" w:name="_Ref194833053"/>
      <w:bookmarkStart w:id="760" w:name="_Ref223496951"/>
      <w:bookmarkStart w:id="761" w:name="_Ref223496970"/>
      <w:r w:rsidRPr="008A7BDA">
        <w:rPr>
          <w:b w:val="0"/>
          <w:szCs w:val="24"/>
        </w:rPr>
        <w:t>Участник</w:t>
      </w:r>
      <w:r w:rsidR="002B5044" w:rsidRPr="008A7BDA">
        <w:rPr>
          <w:b w:val="0"/>
          <w:szCs w:val="24"/>
        </w:rPr>
        <w:t xml:space="preserve"> в составе свое</w:t>
      </w:r>
      <w:r w:rsidR="00841A6F" w:rsidRPr="008A7BDA">
        <w:rPr>
          <w:b w:val="0"/>
          <w:szCs w:val="24"/>
        </w:rPr>
        <w:t>й</w:t>
      </w:r>
      <w:r w:rsidR="002B5044" w:rsidRPr="008A7BDA">
        <w:rPr>
          <w:b w:val="0"/>
          <w:szCs w:val="24"/>
        </w:rPr>
        <w:t xml:space="preserve"> </w:t>
      </w:r>
      <w:r w:rsidR="00841A6F" w:rsidRPr="008A7BDA">
        <w:rPr>
          <w:b w:val="0"/>
          <w:szCs w:val="24"/>
        </w:rPr>
        <w:t>Заявки</w:t>
      </w:r>
      <w:r w:rsidR="002B5044" w:rsidRPr="008A7BDA">
        <w:rPr>
          <w:b w:val="0"/>
          <w:szCs w:val="24"/>
        </w:rPr>
        <w:t xml:space="preserve"> должен</w:t>
      </w:r>
      <w:r w:rsidR="002B5044" w:rsidRPr="00382A07">
        <w:rPr>
          <w:b w:val="0"/>
          <w:szCs w:val="24"/>
        </w:rPr>
        <w:t xml:space="preserve">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2B5044" w:rsidRPr="00382A07" w:rsidRDefault="002B5044" w:rsidP="002B5044">
      <w:pPr>
        <w:pStyle w:val="3"/>
        <w:ind w:left="0" w:firstLine="851"/>
        <w:jc w:val="both"/>
        <w:rPr>
          <w:b w:val="0"/>
          <w:szCs w:val="24"/>
        </w:rPr>
      </w:pPr>
      <w:bookmarkStart w:id="762" w:name="_Toc439166314"/>
      <w:bookmarkStart w:id="763" w:name="_Toc439170662"/>
      <w:bookmarkStart w:id="764" w:name="_Toc439172764"/>
      <w:bookmarkStart w:id="765" w:name="_Toc439173208"/>
      <w:bookmarkStart w:id="766" w:name="_Toc439238202"/>
      <w:bookmarkStart w:id="767" w:name="_Toc439252754"/>
      <w:bookmarkStart w:id="768" w:name="_Toc439323612"/>
      <w:bookmarkStart w:id="769" w:name="_Toc439323728"/>
      <w:bookmarkStart w:id="770" w:name="_Toc440357126"/>
      <w:bookmarkStart w:id="771" w:name="_Toc440359681"/>
      <w:bookmarkStart w:id="772" w:name="_Toc440632145"/>
      <w:bookmarkStart w:id="773" w:name="_Toc440875966"/>
      <w:bookmarkStart w:id="774" w:name="_Toc441130994"/>
      <w:bookmarkStart w:id="775" w:name="_Toc447269809"/>
      <w:bookmarkStart w:id="776" w:name="_Toc464120632"/>
      <w:bookmarkStart w:id="777" w:name="_Toc466970552"/>
      <w:bookmarkStart w:id="778" w:name="_Toc468462466"/>
      <w:bookmarkStart w:id="779" w:name="_Toc469482059"/>
      <w:bookmarkStart w:id="780"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382A07" w:rsidRDefault="002B5044" w:rsidP="0021751A">
      <w:pPr>
        <w:pStyle w:val="2"/>
        <w:ind w:left="1701" w:hanging="1134"/>
      </w:pPr>
      <w:bookmarkStart w:id="781" w:name="_Ref247513861"/>
      <w:bookmarkStart w:id="782" w:name="_Toc423421728"/>
      <w:bookmarkStart w:id="783" w:name="_Toc472411835"/>
      <w:r w:rsidRPr="00382A07">
        <w:t xml:space="preserve">Требование к </w:t>
      </w:r>
      <w:r w:rsidR="0021751A" w:rsidRPr="00382A07">
        <w:t>Участник</w:t>
      </w:r>
      <w:r w:rsidRPr="00382A07">
        <w:t>у</w:t>
      </w:r>
      <w:bookmarkEnd w:id="759"/>
      <w:bookmarkEnd w:id="760"/>
      <w:bookmarkEnd w:id="761"/>
      <w:r w:rsidRPr="00382A07">
        <w:t>.</w:t>
      </w:r>
      <w:bookmarkEnd w:id="781"/>
      <w:bookmarkEnd w:id="782"/>
      <w:bookmarkEnd w:id="783"/>
    </w:p>
    <w:p w:rsidR="002B5044" w:rsidRPr="00382A07" w:rsidRDefault="002B5044" w:rsidP="002B5044">
      <w:pPr>
        <w:pStyle w:val="3"/>
        <w:ind w:left="0" w:firstLine="851"/>
        <w:jc w:val="both"/>
        <w:rPr>
          <w:b w:val="0"/>
          <w:szCs w:val="24"/>
        </w:rPr>
      </w:pPr>
      <w:bookmarkStart w:id="784" w:name="_Toc439166317"/>
      <w:bookmarkStart w:id="785" w:name="_Toc439170665"/>
      <w:bookmarkStart w:id="786" w:name="_Toc439172767"/>
      <w:bookmarkStart w:id="787" w:name="_Toc439173211"/>
      <w:bookmarkStart w:id="788" w:name="_Toc439238205"/>
      <w:bookmarkStart w:id="789" w:name="_Toc439252756"/>
      <w:bookmarkStart w:id="790" w:name="_Toc439323614"/>
      <w:bookmarkStart w:id="791" w:name="_Toc439323730"/>
      <w:bookmarkStart w:id="792" w:name="_Ref440292618"/>
      <w:bookmarkStart w:id="793" w:name="_Toc440357128"/>
      <w:bookmarkStart w:id="794" w:name="_Toc440359683"/>
      <w:bookmarkStart w:id="795" w:name="_Toc440632147"/>
      <w:bookmarkStart w:id="796" w:name="_Toc440875968"/>
      <w:bookmarkStart w:id="797" w:name="_Toc441130996"/>
      <w:bookmarkStart w:id="798" w:name="_Toc447269811"/>
      <w:bookmarkStart w:id="799" w:name="_Toc464120634"/>
      <w:bookmarkStart w:id="800" w:name="_Toc466970554"/>
      <w:bookmarkStart w:id="801" w:name="_Toc468462468"/>
      <w:bookmarkStart w:id="802" w:name="_Toc469482061"/>
      <w:bookmarkStart w:id="803"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382A07" w:rsidRDefault="002B5044" w:rsidP="002B5044">
      <w:pPr>
        <w:pStyle w:val="3"/>
        <w:ind w:left="0" w:firstLine="851"/>
        <w:jc w:val="both"/>
        <w:rPr>
          <w:b w:val="0"/>
          <w:szCs w:val="24"/>
        </w:rPr>
      </w:pPr>
      <w:bookmarkStart w:id="804" w:name="_Toc439166318"/>
      <w:bookmarkStart w:id="805" w:name="_Toc439170666"/>
      <w:bookmarkStart w:id="806" w:name="_Toc439172768"/>
      <w:bookmarkStart w:id="807" w:name="_Toc439173212"/>
      <w:bookmarkStart w:id="808" w:name="_Toc439238206"/>
      <w:bookmarkStart w:id="809" w:name="_Toc439252757"/>
      <w:bookmarkStart w:id="810" w:name="_Toc439323615"/>
      <w:bookmarkStart w:id="811" w:name="_Toc439323731"/>
      <w:bookmarkStart w:id="812" w:name="_Toc440357129"/>
      <w:bookmarkStart w:id="813" w:name="_Toc440359684"/>
      <w:bookmarkStart w:id="814" w:name="_Toc440632148"/>
      <w:bookmarkStart w:id="815" w:name="_Toc440875969"/>
      <w:bookmarkStart w:id="816" w:name="_Toc441130997"/>
      <w:bookmarkStart w:id="817" w:name="_Toc447269812"/>
      <w:bookmarkStart w:id="818" w:name="_Toc464120635"/>
      <w:bookmarkStart w:id="819" w:name="_Toc466970555"/>
      <w:bookmarkStart w:id="820" w:name="_Toc468462469"/>
      <w:bookmarkStart w:id="821" w:name="_Toc469482062"/>
      <w:bookmarkStart w:id="822"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64832" w:rsidRPr="00382A07" w:rsidRDefault="00464832" w:rsidP="00464832">
      <w:pPr>
        <w:pStyle w:val="2"/>
        <w:ind w:left="1701" w:hanging="1134"/>
      </w:pPr>
      <w:bookmarkStart w:id="823" w:name="_Toc248219573"/>
      <w:bookmarkStart w:id="824" w:name="_Toc256099315"/>
      <w:bookmarkStart w:id="825" w:name="_Toc423421664"/>
      <w:bookmarkStart w:id="826" w:name="_Toc472411838"/>
      <w:bookmarkEnd w:id="669"/>
      <w:bookmarkEnd w:id="670"/>
      <w:r w:rsidRPr="00382A07">
        <w:t>Иные требования</w:t>
      </w:r>
      <w:bookmarkEnd w:id="823"/>
      <w:bookmarkEnd w:id="824"/>
      <w:bookmarkEnd w:id="825"/>
      <w:bookmarkEnd w:id="826"/>
    </w:p>
    <w:p w:rsidR="0011726E" w:rsidRPr="00382A07" w:rsidRDefault="00953987" w:rsidP="0011726E">
      <w:pPr>
        <w:pStyle w:val="3"/>
        <w:ind w:left="0" w:firstLine="851"/>
        <w:jc w:val="both"/>
        <w:rPr>
          <w:b w:val="0"/>
          <w:szCs w:val="24"/>
        </w:rPr>
      </w:pPr>
      <w:bookmarkStart w:id="827" w:name="_Toc464120637"/>
      <w:bookmarkStart w:id="828" w:name="_Toc466970557"/>
      <w:bookmarkStart w:id="829" w:name="_Toc468462471"/>
      <w:bookmarkStart w:id="830" w:name="_Toc469482064"/>
      <w:bookmarkStart w:id="831" w:name="_Toc472411839"/>
      <w:bookmarkStart w:id="83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7"/>
      <w:bookmarkEnd w:id="828"/>
      <w:bookmarkEnd w:id="829"/>
      <w:bookmarkEnd w:id="830"/>
      <w:bookmarkEnd w:id="831"/>
    </w:p>
    <w:p w:rsidR="002B5044" w:rsidRPr="00382A07" w:rsidRDefault="00464832" w:rsidP="00464832">
      <w:pPr>
        <w:pStyle w:val="3"/>
        <w:ind w:left="0" w:firstLine="851"/>
        <w:jc w:val="both"/>
        <w:rPr>
          <w:b w:val="0"/>
          <w:szCs w:val="24"/>
        </w:rPr>
      </w:pPr>
      <w:bookmarkStart w:id="833" w:name="_Toc464120638"/>
      <w:bookmarkStart w:id="834" w:name="_Toc466970558"/>
      <w:bookmarkStart w:id="835" w:name="_Toc468462472"/>
      <w:bookmarkStart w:id="836" w:name="_Toc469482065"/>
      <w:bookmarkStart w:id="837"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2"/>
      <w:bookmarkEnd w:id="833"/>
      <w:bookmarkEnd w:id="834"/>
      <w:bookmarkEnd w:id="835"/>
      <w:bookmarkEnd w:id="836"/>
      <w:bookmarkEnd w:id="837"/>
    </w:p>
    <w:p w:rsidR="00953987" w:rsidRPr="00382A07" w:rsidRDefault="00953987" w:rsidP="00953987">
      <w:pPr>
        <w:pStyle w:val="2"/>
        <w:ind w:left="1701" w:hanging="1134"/>
        <w:rPr>
          <w:b w:val="0"/>
        </w:rPr>
      </w:pPr>
      <w:bookmarkStart w:id="838" w:name="_Toc461808930"/>
      <w:bookmarkStart w:id="839" w:name="_Toc472411841"/>
      <w:r w:rsidRPr="00382A07">
        <w:lastRenderedPageBreak/>
        <w:t>Альтернативные предложения</w:t>
      </w:r>
      <w:bookmarkStart w:id="840" w:name="_Ref56252639"/>
      <w:bookmarkEnd w:id="838"/>
      <w:bookmarkEnd w:id="839"/>
    </w:p>
    <w:p w:rsidR="00953987" w:rsidRPr="00382A07" w:rsidRDefault="00953987" w:rsidP="00953987">
      <w:pPr>
        <w:pStyle w:val="3"/>
        <w:ind w:left="0" w:firstLine="851"/>
        <w:jc w:val="both"/>
        <w:rPr>
          <w:b w:val="0"/>
          <w:szCs w:val="24"/>
        </w:rPr>
      </w:pPr>
      <w:bookmarkStart w:id="841" w:name="_Toc461808802"/>
      <w:bookmarkStart w:id="842" w:name="_Toc461808931"/>
      <w:bookmarkStart w:id="843" w:name="_Toc464120640"/>
      <w:bookmarkStart w:id="844" w:name="_Toc466970560"/>
      <w:bookmarkStart w:id="845" w:name="_Toc468462474"/>
      <w:bookmarkStart w:id="846" w:name="_Toc469482067"/>
      <w:bookmarkStart w:id="847"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0"/>
      <w:bookmarkEnd w:id="841"/>
      <w:bookmarkEnd w:id="842"/>
      <w:bookmarkEnd w:id="843"/>
      <w:bookmarkEnd w:id="844"/>
      <w:bookmarkEnd w:id="845"/>
      <w:bookmarkEnd w:id="846"/>
      <w:bookmarkEnd w:id="847"/>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8" w:name="_Ref440270602"/>
      <w:bookmarkStart w:id="849" w:name="_Toc472411843"/>
      <w:bookmarkEnd w:id="5"/>
      <w:bookmarkEnd w:id="639"/>
      <w:r w:rsidRPr="00382A07">
        <w:rPr>
          <w:szCs w:val="24"/>
        </w:rPr>
        <w:lastRenderedPageBreak/>
        <w:t>Образцы основных форм документов, включаемых в Заявку</w:t>
      </w:r>
      <w:bookmarkEnd w:id="848"/>
      <w:bookmarkEnd w:id="849"/>
      <w:r w:rsidRPr="00382A07">
        <w:rPr>
          <w:szCs w:val="24"/>
        </w:rPr>
        <w:t xml:space="preserve"> </w:t>
      </w:r>
    </w:p>
    <w:p w:rsidR="004F4D80" w:rsidRPr="00382A07" w:rsidRDefault="004F4D80" w:rsidP="004F4D80">
      <w:pPr>
        <w:pStyle w:val="2"/>
      </w:pPr>
      <w:bookmarkStart w:id="850" w:name="_Ref55336310"/>
      <w:bookmarkStart w:id="851" w:name="_Toc57314672"/>
      <w:bookmarkStart w:id="852" w:name="_Toc69728986"/>
      <w:bookmarkStart w:id="853" w:name="_Toc98253919"/>
      <w:bookmarkStart w:id="854" w:name="_Toc165173847"/>
      <w:bookmarkStart w:id="855" w:name="_Toc423423667"/>
      <w:bookmarkStart w:id="856" w:name="_Toc472411844"/>
      <w:r w:rsidRPr="00382A07">
        <w:t xml:space="preserve">Письмо о подаче оферты </w:t>
      </w:r>
      <w:bookmarkStart w:id="857" w:name="_Ref22846535"/>
      <w:r w:rsidRPr="00382A07">
        <w:t>(</w:t>
      </w:r>
      <w:bookmarkEnd w:id="857"/>
      <w:r w:rsidRPr="00382A07">
        <w:t xml:space="preserve">форма </w:t>
      </w:r>
      <w:r w:rsidRPr="00382A07">
        <w:rPr>
          <w:noProof/>
        </w:rPr>
        <w:t>1</w:t>
      </w:r>
      <w:r w:rsidRPr="00382A07">
        <w:t>)</w:t>
      </w:r>
      <w:bookmarkEnd w:id="850"/>
      <w:bookmarkEnd w:id="851"/>
      <w:bookmarkEnd w:id="852"/>
      <w:bookmarkEnd w:id="853"/>
      <w:bookmarkEnd w:id="854"/>
      <w:bookmarkEnd w:id="855"/>
      <w:bookmarkEnd w:id="856"/>
    </w:p>
    <w:p w:rsidR="004F4D80" w:rsidRPr="00382A07" w:rsidRDefault="004F4D80" w:rsidP="004F4D80">
      <w:pPr>
        <w:pStyle w:val="3"/>
        <w:rPr>
          <w:szCs w:val="24"/>
        </w:rPr>
      </w:pPr>
      <w:bookmarkStart w:id="858" w:name="_Toc98253920"/>
      <w:bookmarkStart w:id="859" w:name="_Toc157248174"/>
      <w:bookmarkStart w:id="860" w:name="_Toc157496543"/>
      <w:bookmarkStart w:id="861" w:name="_Toc158206082"/>
      <w:bookmarkStart w:id="862" w:name="_Toc164057767"/>
      <w:bookmarkStart w:id="863" w:name="_Toc164137117"/>
      <w:bookmarkStart w:id="864" w:name="_Toc164161277"/>
      <w:bookmarkStart w:id="865" w:name="_Toc165173848"/>
      <w:bookmarkStart w:id="866" w:name="_Toc439170673"/>
      <w:bookmarkStart w:id="867" w:name="_Toc439172775"/>
      <w:bookmarkStart w:id="868" w:name="_Toc439173219"/>
      <w:bookmarkStart w:id="869" w:name="_Toc439238213"/>
      <w:bookmarkStart w:id="870" w:name="_Toc440357133"/>
      <w:bookmarkStart w:id="871" w:name="_Toc440359688"/>
      <w:bookmarkStart w:id="872" w:name="_Toc447269817"/>
      <w:bookmarkStart w:id="873" w:name="_Toc464120643"/>
      <w:bookmarkStart w:id="874" w:name="_Toc466970563"/>
      <w:bookmarkStart w:id="875" w:name="_Toc472411845"/>
      <w:r w:rsidRPr="00382A07">
        <w:rPr>
          <w:szCs w:val="24"/>
        </w:rPr>
        <w:t>Форма письма о подаче оферты</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6"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7" w:name="_Toc98253921"/>
      <w:bookmarkStart w:id="878" w:name="_Toc157248175"/>
      <w:bookmarkStart w:id="879" w:name="_Toc157496544"/>
      <w:bookmarkStart w:id="880" w:name="_Toc158206083"/>
      <w:bookmarkStart w:id="881" w:name="_Toc164057768"/>
      <w:bookmarkStart w:id="882" w:name="_Toc164137118"/>
      <w:bookmarkStart w:id="883" w:name="_Toc164161278"/>
      <w:bookmarkStart w:id="884" w:name="_Toc165173849"/>
      <w:r w:rsidRPr="00382A07">
        <w:rPr>
          <w:b/>
          <w:szCs w:val="24"/>
        </w:rPr>
        <w:br w:type="page"/>
      </w:r>
    </w:p>
    <w:p w:rsidR="004F4D80" w:rsidRPr="00382A07" w:rsidRDefault="004F4D80" w:rsidP="004F4D80">
      <w:pPr>
        <w:pStyle w:val="3"/>
        <w:rPr>
          <w:szCs w:val="24"/>
        </w:rPr>
      </w:pPr>
      <w:bookmarkStart w:id="885" w:name="_Toc439170674"/>
      <w:bookmarkStart w:id="886" w:name="_Toc439172776"/>
      <w:bookmarkStart w:id="887" w:name="_Toc439173220"/>
      <w:bookmarkStart w:id="888" w:name="_Toc439238214"/>
      <w:bookmarkStart w:id="889" w:name="_Toc439252762"/>
      <w:bookmarkStart w:id="890" w:name="_Toc439323736"/>
      <w:bookmarkStart w:id="891" w:name="_Toc440357134"/>
      <w:bookmarkStart w:id="892" w:name="_Toc440359689"/>
      <w:bookmarkStart w:id="893" w:name="_Toc440632153"/>
      <w:bookmarkStart w:id="894" w:name="_Toc440875973"/>
      <w:bookmarkStart w:id="895" w:name="_Toc441131001"/>
      <w:bookmarkStart w:id="896" w:name="_Toc447269818"/>
      <w:bookmarkStart w:id="897" w:name="_Toc464120644"/>
      <w:bookmarkStart w:id="898" w:name="_Toc466970564"/>
      <w:bookmarkStart w:id="899" w:name="_Toc472411846"/>
      <w:r w:rsidRPr="00382A07">
        <w:rPr>
          <w:szCs w:val="24"/>
        </w:rPr>
        <w:lastRenderedPageBreak/>
        <w:t>Инструкции по заполнению</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900" w:name="_Ref55335821"/>
      <w:bookmarkStart w:id="901" w:name="_Ref55336345"/>
      <w:bookmarkStart w:id="902" w:name="_Toc57314674"/>
      <w:bookmarkStart w:id="903" w:name="_Toc69728988"/>
      <w:bookmarkStart w:id="904" w:name="_Toc98253922"/>
      <w:bookmarkStart w:id="905" w:name="_Toc165173850"/>
      <w:r w:rsidRPr="00382A07">
        <w:br w:type="page"/>
      </w:r>
    </w:p>
    <w:p w:rsidR="00920CB0" w:rsidRPr="00382A07" w:rsidRDefault="00920CB0" w:rsidP="00920CB0">
      <w:pPr>
        <w:pStyle w:val="3"/>
        <w:rPr>
          <w:szCs w:val="24"/>
        </w:rPr>
      </w:pPr>
      <w:bookmarkStart w:id="906" w:name="_Ref440271964"/>
      <w:bookmarkStart w:id="907" w:name="_Toc440357135"/>
      <w:bookmarkStart w:id="908" w:name="_Toc440359690"/>
      <w:bookmarkStart w:id="909"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6"/>
      <w:bookmarkEnd w:id="907"/>
      <w:bookmarkEnd w:id="908"/>
      <w:bookmarkEnd w:id="909"/>
    </w:p>
    <w:p w:rsidR="00920CB0" w:rsidRPr="00382A07" w:rsidRDefault="00920CB0" w:rsidP="005E6E3C">
      <w:pPr>
        <w:pStyle w:val="3"/>
        <w:numPr>
          <w:ilvl w:val="3"/>
          <w:numId w:val="72"/>
        </w:numPr>
        <w:rPr>
          <w:szCs w:val="24"/>
        </w:rPr>
      </w:pPr>
      <w:bookmarkStart w:id="910" w:name="_Toc439238216"/>
      <w:bookmarkStart w:id="911" w:name="_Toc439252764"/>
      <w:bookmarkStart w:id="912" w:name="_Toc439323738"/>
      <w:bookmarkStart w:id="913" w:name="_Toc440357136"/>
      <w:bookmarkStart w:id="914" w:name="_Toc440359691"/>
      <w:bookmarkStart w:id="915" w:name="_Toc440632155"/>
      <w:bookmarkStart w:id="916" w:name="_Toc440875975"/>
      <w:bookmarkStart w:id="917" w:name="_Toc441131003"/>
      <w:bookmarkStart w:id="918" w:name="_Toc447269820"/>
      <w:bookmarkStart w:id="919" w:name="_Toc464120646"/>
      <w:bookmarkStart w:id="920" w:name="_Toc466970566"/>
      <w:bookmarkStart w:id="921"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10"/>
      <w:bookmarkEnd w:id="911"/>
      <w:bookmarkEnd w:id="912"/>
      <w:bookmarkEnd w:id="913"/>
      <w:bookmarkEnd w:id="914"/>
      <w:bookmarkEnd w:id="915"/>
      <w:bookmarkEnd w:id="916"/>
      <w:bookmarkEnd w:id="917"/>
      <w:bookmarkEnd w:id="918"/>
      <w:bookmarkEnd w:id="919"/>
      <w:bookmarkEnd w:id="920"/>
      <w:bookmarkEnd w:id="921"/>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2" w:name="_Toc423423668"/>
      <w:bookmarkStart w:id="923" w:name="_Ref440271072"/>
      <w:bookmarkStart w:id="924" w:name="_Ref440273986"/>
      <w:bookmarkStart w:id="925" w:name="_Ref440274337"/>
      <w:bookmarkStart w:id="926" w:name="_Ref440274913"/>
      <w:bookmarkStart w:id="927" w:name="_Ref440284918"/>
      <w:bookmarkStart w:id="928"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0"/>
      <w:bookmarkEnd w:id="901"/>
      <w:bookmarkEnd w:id="902"/>
      <w:bookmarkEnd w:id="903"/>
      <w:bookmarkEnd w:id="904"/>
      <w:bookmarkEnd w:id="905"/>
      <w:bookmarkEnd w:id="922"/>
      <w:bookmarkEnd w:id="923"/>
      <w:bookmarkEnd w:id="924"/>
      <w:bookmarkEnd w:id="925"/>
      <w:bookmarkEnd w:id="926"/>
      <w:bookmarkEnd w:id="927"/>
      <w:bookmarkEnd w:id="928"/>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9" w:name="_Toc98253923"/>
      <w:bookmarkStart w:id="930" w:name="_Toc157248177"/>
      <w:bookmarkStart w:id="931" w:name="_Toc157496546"/>
      <w:bookmarkStart w:id="932" w:name="_Toc158206085"/>
      <w:bookmarkStart w:id="933" w:name="_Toc164057770"/>
      <w:bookmarkStart w:id="934" w:name="_Toc164137120"/>
      <w:bookmarkStart w:id="935" w:name="_Toc164161280"/>
      <w:bookmarkStart w:id="936" w:name="_Toc165173851"/>
      <w:bookmarkStart w:id="937" w:name="_Ref264038986"/>
      <w:bookmarkStart w:id="938" w:name="_Ref264359294"/>
      <w:bookmarkStart w:id="939" w:name="_Toc439170676"/>
      <w:bookmarkStart w:id="940" w:name="_Toc439172778"/>
      <w:bookmarkStart w:id="941" w:name="_Toc439173222"/>
      <w:bookmarkStart w:id="942" w:name="_Toc439238218"/>
      <w:bookmarkStart w:id="943" w:name="_Toc439252766"/>
      <w:bookmarkStart w:id="944" w:name="_Toc439323740"/>
      <w:bookmarkStart w:id="945" w:name="_Toc440357138"/>
      <w:bookmarkStart w:id="946" w:name="_Toc440359693"/>
      <w:bookmarkStart w:id="947" w:name="_Toc440632157"/>
      <w:bookmarkStart w:id="948" w:name="_Toc440875977"/>
      <w:bookmarkStart w:id="949" w:name="_Toc441131005"/>
      <w:bookmarkStart w:id="950" w:name="_Toc447269822"/>
      <w:bookmarkStart w:id="951" w:name="_Toc464120648"/>
      <w:bookmarkStart w:id="952" w:name="_Toc466970568"/>
      <w:bookmarkStart w:id="953" w:name="_Toc468462482"/>
      <w:bookmarkStart w:id="954" w:name="_Toc469482075"/>
      <w:bookmarkStart w:id="955" w:name="_Toc472411850"/>
      <w:r w:rsidRPr="00382A07">
        <w:rPr>
          <w:szCs w:val="24"/>
        </w:rPr>
        <w:t xml:space="preserve">Форма </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00492C8B" w:rsidRPr="00382A07">
        <w:rPr>
          <w:szCs w:val="24"/>
        </w:rPr>
        <w:t>Сводной таблицы стоимости</w:t>
      </w:r>
      <w:bookmarkEnd w:id="943"/>
      <w:bookmarkEnd w:id="944"/>
      <w:bookmarkEnd w:id="945"/>
      <w:bookmarkEnd w:id="946"/>
      <w:bookmarkEnd w:id="947"/>
      <w:bookmarkEnd w:id="948"/>
      <w:r w:rsidR="00F04258" w:rsidRPr="00382A07">
        <w:rPr>
          <w:bCs w:val="0"/>
          <w:szCs w:val="24"/>
        </w:rPr>
        <w:t xml:space="preserve"> поставок</w:t>
      </w:r>
      <w:bookmarkEnd w:id="949"/>
      <w:bookmarkEnd w:id="950"/>
      <w:bookmarkEnd w:id="951"/>
      <w:bookmarkEnd w:id="952"/>
      <w:bookmarkEnd w:id="953"/>
      <w:bookmarkEnd w:id="954"/>
      <w:bookmarkEnd w:id="955"/>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6" w:name="_Toc176765534"/>
      <w:bookmarkStart w:id="957" w:name="_Toc198979983"/>
      <w:bookmarkStart w:id="958" w:name="_Toc217466315"/>
      <w:bookmarkStart w:id="959" w:name="_Toc217702856"/>
      <w:bookmarkStart w:id="960" w:name="_Toc233601974"/>
      <w:bookmarkStart w:id="961" w:name="_Toc263343460"/>
      <w:r w:rsidRPr="00382A07">
        <w:rPr>
          <w:b w:val="0"/>
          <w:szCs w:val="24"/>
        </w:rPr>
        <w:br w:type="page"/>
      </w:r>
      <w:bookmarkStart w:id="962" w:name="_Toc439170677"/>
      <w:bookmarkStart w:id="963" w:name="_Toc439172779"/>
      <w:bookmarkStart w:id="964" w:name="_Toc439173223"/>
      <w:bookmarkStart w:id="965" w:name="_Toc439238219"/>
      <w:bookmarkStart w:id="966" w:name="_Toc439252767"/>
      <w:bookmarkStart w:id="967" w:name="_Toc439323741"/>
      <w:bookmarkStart w:id="968" w:name="_Toc440357139"/>
      <w:bookmarkStart w:id="969" w:name="_Toc440359694"/>
      <w:bookmarkStart w:id="970" w:name="_Toc440632158"/>
      <w:bookmarkStart w:id="971" w:name="_Toc440875978"/>
      <w:bookmarkStart w:id="972" w:name="_Toc441131006"/>
      <w:bookmarkStart w:id="973" w:name="_Toc447269823"/>
      <w:bookmarkStart w:id="974" w:name="_Toc464120649"/>
      <w:bookmarkStart w:id="975" w:name="_Toc466970569"/>
      <w:bookmarkStart w:id="976" w:name="_Toc468462483"/>
      <w:bookmarkStart w:id="977" w:name="_Toc469482076"/>
      <w:bookmarkStart w:id="978" w:name="_Toc472411851"/>
      <w:r w:rsidRPr="00382A07">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9" w:name="_Ref86826666"/>
      <w:bookmarkStart w:id="980" w:name="_Toc90385112"/>
      <w:bookmarkStart w:id="981" w:name="_Toc98253925"/>
      <w:bookmarkStart w:id="982" w:name="_Toc165173853"/>
      <w:bookmarkStart w:id="983" w:name="_Toc423423669"/>
      <w:bookmarkStart w:id="984" w:name="_Toc472411852"/>
      <w:r w:rsidRPr="00382A07">
        <w:lastRenderedPageBreak/>
        <w:t xml:space="preserve">Техническое предложение (форма </w:t>
      </w:r>
      <w:r w:rsidRPr="00382A07">
        <w:rPr>
          <w:noProof/>
        </w:rPr>
        <w:t>3</w:t>
      </w:r>
      <w:r w:rsidRPr="00382A07">
        <w:t>)</w:t>
      </w:r>
      <w:bookmarkEnd w:id="979"/>
      <w:bookmarkEnd w:id="980"/>
      <w:bookmarkEnd w:id="981"/>
      <w:bookmarkEnd w:id="982"/>
      <w:bookmarkEnd w:id="983"/>
      <w:bookmarkEnd w:id="98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5" w:name="_Toc90385113"/>
      <w:bookmarkStart w:id="986" w:name="_Toc98253926"/>
      <w:bookmarkStart w:id="987" w:name="_Toc157248180"/>
      <w:bookmarkStart w:id="988" w:name="_Toc157496549"/>
      <w:bookmarkStart w:id="989" w:name="_Toc158206088"/>
      <w:bookmarkStart w:id="990" w:name="_Toc164057773"/>
      <w:bookmarkStart w:id="991" w:name="_Toc164137123"/>
      <w:bookmarkStart w:id="992" w:name="_Toc164161283"/>
      <w:bookmarkStart w:id="993" w:name="_Toc165173854"/>
      <w:bookmarkStart w:id="994" w:name="_Ref193690005"/>
      <w:bookmarkStart w:id="995" w:name="_Toc439170679"/>
      <w:bookmarkStart w:id="996" w:name="_Toc439172781"/>
      <w:bookmarkStart w:id="997" w:name="_Toc439173225"/>
      <w:bookmarkStart w:id="998" w:name="_Toc439238221"/>
      <w:bookmarkStart w:id="999" w:name="_Toc439252769"/>
      <w:bookmarkStart w:id="1000" w:name="_Toc439323743"/>
      <w:bookmarkStart w:id="1001" w:name="_Toc440357141"/>
      <w:bookmarkStart w:id="1002" w:name="_Toc440359696"/>
      <w:bookmarkStart w:id="1003" w:name="_Toc440632160"/>
      <w:bookmarkStart w:id="1004" w:name="_Toc440875980"/>
      <w:bookmarkStart w:id="1005" w:name="_Toc441131008"/>
      <w:bookmarkStart w:id="1006" w:name="_Toc447269825"/>
      <w:bookmarkStart w:id="1007" w:name="_Toc464120651"/>
      <w:bookmarkStart w:id="1008" w:name="_Toc466970571"/>
      <w:bookmarkStart w:id="1009" w:name="_Toc468462485"/>
      <w:bookmarkStart w:id="1010" w:name="_Toc469482078"/>
      <w:bookmarkStart w:id="1011" w:name="_Toc472411853"/>
      <w:r w:rsidRPr="00382A07">
        <w:rPr>
          <w:szCs w:val="24"/>
        </w:rPr>
        <w:t xml:space="preserve">Форма </w:t>
      </w:r>
      <w:bookmarkEnd w:id="985"/>
      <w:bookmarkEnd w:id="986"/>
      <w:bookmarkEnd w:id="987"/>
      <w:bookmarkEnd w:id="988"/>
      <w:bookmarkEnd w:id="989"/>
      <w:bookmarkEnd w:id="990"/>
      <w:bookmarkEnd w:id="991"/>
      <w:bookmarkEnd w:id="992"/>
      <w:bookmarkEnd w:id="993"/>
      <w:bookmarkEnd w:id="994"/>
      <w:r w:rsidRPr="00382A07">
        <w:rPr>
          <w:szCs w:val="24"/>
        </w:rPr>
        <w:t>технического предложения</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2" w:name="_Ref55335818"/>
      <w:bookmarkStart w:id="1013" w:name="_Ref55336334"/>
      <w:bookmarkStart w:id="1014" w:name="_Toc57314673"/>
      <w:bookmarkStart w:id="1015" w:name="_Toc69728987"/>
      <w:bookmarkStart w:id="1016" w:name="_Toc98253928"/>
      <w:bookmarkStart w:id="1017" w:name="_Toc165173856"/>
      <w:bookmarkStart w:id="1018" w:name="_Ref194749150"/>
      <w:bookmarkStart w:id="1019" w:name="_Ref194750368"/>
      <w:bookmarkStart w:id="1020" w:name="_Ref89649494"/>
      <w:bookmarkStart w:id="1021"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2" w:name="_Toc176765537"/>
      <w:bookmarkStart w:id="1023" w:name="_Toc198979986"/>
      <w:bookmarkStart w:id="1024" w:name="_Toc217466321"/>
      <w:bookmarkStart w:id="1025" w:name="_Toc217702859"/>
      <w:bookmarkStart w:id="1026" w:name="_Toc233601977"/>
      <w:bookmarkStart w:id="1027" w:name="_Toc263343463"/>
      <w:bookmarkStart w:id="1028" w:name="_Toc439170680"/>
      <w:bookmarkStart w:id="1029" w:name="_Toc439172782"/>
      <w:bookmarkStart w:id="1030" w:name="_Toc439173226"/>
      <w:bookmarkStart w:id="1031" w:name="_Toc439238222"/>
      <w:bookmarkStart w:id="1032" w:name="_Toc439252770"/>
      <w:bookmarkStart w:id="1033" w:name="_Toc439323744"/>
      <w:bookmarkStart w:id="1034" w:name="_Toc440357142"/>
      <w:bookmarkStart w:id="1035" w:name="_Toc440359697"/>
      <w:bookmarkStart w:id="1036" w:name="_Toc440632161"/>
      <w:bookmarkStart w:id="1037" w:name="_Toc440875981"/>
      <w:bookmarkStart w:id="1038" w:name="_Toc441131009"/>
      <w:bookmarkStart w:id="1039" w:name="_Toc447269826"/>
      <w:bookmarkStart w:id="1040" w:name="_Toc464120652"/>
      <w:bookmarkStart w:id="1041" w:name="_Toc466970572"/>
      <w:bookmarkStart w:id="1042" w:name="_Toc468462486"/>
      <w:bookmarkStart w:id="1043" w:name="_Toc469482079"/>
      <w:bookmarkStart w:id="1044" w:name="_Toc472411854"/>
      <w:r w:rsidRPr="00382A07">
        <w:rPr>
          <w:szCs w:val="24"/>
        </w:rPr>
        <w:lastRenderedPageBreak/>
        <w:t>Инструкции по заполнению</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5"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6" w:name="_Toc423423670"/>
      <w:bookmarkStart w:id="1047" w:name="_Ref440271036"/>
      <w:bookmarkStart w:id="1048" w:name="_Ref440274366"/>
      <w:bookmarkStart w:id="1049" w:name="_Ref440274902"/>
      <w:bookmarkStart w:id="1050" w:name="_Ref440284947"/>
      <w:bookmarkStart w:id="1051"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2"/>
      <w:bookmarkEnd w:id="1013"/>
      <w:bookmarkEnd w:id="1014"/>
      <w:bookmarkEnd w:id="1015"/>
      <w:bookmarkEnd w:id="1016"/>
      <w:bookmarkEnd w:id="1017"/>
      <w:bookmarkEnd w:id="1018"/>
      <w:bookmarkEnd w:id="1019"/>
      <w:bookmarkEnd w:id="1045"/>
      <w:bookmarkEnd w:id="1046"/>
      <w:bookmarkEnd w:id="1047"/>
      <w:bookmarkEnd w:id="1048"/>
      <w:bookmarkEnd w:id="1049"/>
      <w:bookmarkEnd w:id="1050"/>
      <w:bookmarkEnd w:id="105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2" w:name="_Toc98253929"/>
      <w:bookmarkStart w:id="1053" w:name="_Toc157248183"/>
      <w:bookmarkStart w:id="1054" w:name="_Toc157496552"/>
      <w:bookmarkStart w:id="1055" w:name="_Toc158206091"/>
      <w:bookmarkStart w:id="1056" w:name="_Toc164057776"/>
      <w:bookmarkStart w:id="1057" w:name="_Toc164137126"/>
      <w:bookmarkStart w:id="1058" w:name="_Toc164161286"/>
      <w:bookmarkStart w:id="1059" w:name="_Toc165173857"/>
      <w:bookmarkStart w:id="1060" w:name="_Toc439170682"/>
      <w:bookmarkStart w:id="1061" w:name="_Toc439172784"/>
      <w:bookmarkStart w:id="1062" w:name="_Toc439173228"/>
      <w:bookmarkStart w:id="1063" w:name="_Toc439238224"/>
      <w:bookmarkStart w:id="1064" w:name="_Toc439252772"/>
      <w:bookmarkStart w:id="1065" w:name="_Toc439323746"/>
      <w:bookmarkStart w:id="1066" w:name="_Toc440357144"/>
      <w:bookmarkStart w:id="1067" w:name="_Toc440359699"/>
      <w:bookmarkStart w:id="1068" w:name="_Toc440632163"/>
      <w:bookmarkStart w:id="1069" w:name="_Toc440875983"/>
      <w:bookmarkStart w:id="1070" w:name="_Toc441131011"/>
      <w:bookmarkStart w:id="1071" w:name="_Toc447269828"/>
      <w:bookmarkStart w:id="1072" w:name="_Toc464120654"/>
      <w:bookmarkStart w:id="1073" w:name="_Toc466970574"/>
      <w:bookmarkStart w:id="1074" w:name="_Toc468462488"/>
      <w:bookmarkStart w:id="1075" w:name="_Toc469482081"/>
      <w:bookmarkStart w:id="1076" w:name="_Toc472411856"/>
      <w:r w:rsidRPr="00382A07">
        <w:rPr>
          <w:szCs w:val="24"/>
        </w:rPr>
        <w:t xml:space="preserve">Форма </w:t>
      </w:r>
      <w:bookmarkEnd w:id="1052"/>
      <w:r w:rsidRPr="00382A07">
        <w:rPr>
          <w:szCs w:val="24"/>
        </w:rPr>
        <w:t xml:space="preserve">графика </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00512B0F" w:rsidRPr="00382A07">
        <w:rPr>
          <w:szCs w:val="24"/>
        </w:rPr>
        <w:t>выполнения поставок</w:t>
      </w:r>
      <w:bookmarkEnd w:id="1066"/>
      <w:bookmarkEnd w:id="1067"/>
      <w:bookmarkEnd w:id="1068"/>
      <w:bookmarkEnd w:id="1069"/>
      <w:bookmarkEnd w:id="1070"/>
      <w:bookmarkEnd w:id="1071"/>
      <w:bookmarkEnd w:id="1072"/>
      <w:bookmarkEnd w:id="1073"/>
      <w:bookmarkEnd w:id="1074"/>
      <w:bookmarkEnd w:id="1075"/>
      <w:bookmarkEnd w:id="10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7" w:name="_Toc171070556"/>
      <w:bookmarkStart w:id="1078" w:name="_Toc98253927"/>
      <w:bookmarkStart w:id="1079" w:name="_Toc176605808"/>
      <w:bookmarkStart w:id="1080" w:name="_Toc176611017"/>
      <w:bookmarkStart w:id="1081" w:name="_Toc176611073"/>
      <w:bookmarkStart w:id="1082" w:name="_Toc176668676"/>
      <w:bookmarkStart w:id="1083" w:name="_Toc176684336"/>
      <w:bookmarkStart w:id="1084" w:name="_Toc176746279"/>
      <w:bookmarkStart w:id="1085" w:name="_Toc176747346"/>
      <w:bookmarkStart w:id="1086" w:name="_Toc198979988"/>
      <w:bookmarkStart w:id="1087" w:name="_Toc217466324"/>
      <w:bookmarkStart w:id="1088" w:name="_Toc217702862"/>
      <w:bookmarkStart w:id="1089" w:name="_Toc233601980"/>
      <w:bookmarkStart w:id="1090" w:name="_Toc263343466"/>
      <w:r w:rsidRPr="00382A07">
        <w:rPr>
          <w:b w:val="0"/>
          <w:szCs w:val="24"/>
        </w:rPr>
        <w:br w:type="page"/>
      </w:r>
      <w:bookmarkStart w:id="1091" w:name="_Toc439170683"/>
      <w:bookmarkStart w:id="1092" w:name="_Toc439172785"/>
      <w:bookmarkStart w:id="1093" w:name="_Toc439173229"/>
      <w:bookmarkStart w:id="1094" w:name="_Toc439238225"/>
      <w:bookmarkStart w:id="1095" w:name="_Toc439252773"/>
      <w:bookmarkStart w:id="1096" w:name="_Toc439323747"/>
      <w:bookmarkStart w:id="1097" w:name="_Toc440357145"/>
      <w:bookmarkStart w:id="1098" w:name="_Toc440359700"/>
      <w:bookmarkStart w:id="1099" w:name="_Toc440632164"/>
      <w:bookmarkStart w:id="1100" w:name="_Toc440875984"/>
      <w:bookmarkStart w:id="1101" w:name="_Toc441131012"/>
      <w:bookmarkStart w:id="1102" w:name="_Toc447269829"/>
      <w:bookmarkStart w:id="1103" w:name="_Toc464120655"/>
      <w:bookmarkStart w:id="1104" w:name="_Toc466970575"/>
      <w:bookmarkStart w:id="1105" w:name="_Toc468462489"/>
      <w:bookmarkStart w:id="1106" w:name="_Toc469482082"/>
      <w:bookmarkStart w:id="1107" w:name="_Toc472411857"/>
      <w:r w:rsidRPr="00382A07">
        <w:rPr>
          <w:szCs w:val="24"/>
        </w:rPr>
        <w:lastRenderedPageBreak/>
        <w:t>Инструкции по заполнению</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8" w:name="_Hlt22846931"/>
      <w:bookmarkStart w:id="1109" w:name="_Ref93264992"/>
      <w:bookmarkStart w:id="1110" w:name="_Ref93265116"/>
      <w:bookmarkStart w:id="1111" w:name="_Toc98253933"/>
      <w:bookmarkStart w:id="1112" w:name="_Toc165173859"/>
      <w:bookmarkStart w:id="1113" w:name="_Toc423423671"/>
      <w:bookmarkStart w:id="1114" w:name="_Toc472411858"/>
      <w:bookmarkEnd w:id="1108"/>
      <w:r w:rsidRPr="00382A07">
        <w:lastRenderedPageBreak/>
        <w:t xml:space="preserve">Протокол разногласий к проекту Договора (форма </w:t>
      </w:r>
      <w:r w:rsidRPr="00382A07">
        <w:rPr>
          <w:noProof/>
        </w:rPr>
        <w:t>5</w:t>
      </w:r>
      <w:r w:rsidRPr="00382A07">
        <w:t>)</w:t>
      </w:r>
      <w:bookmarkEnd w:id="1020"/>
      <w:bookmarkEnd w:id="1021"/>
      <w:bookmarkEnd w:id="1109"/>
      <w:bookmarkEnd w:id="1110"/>
      <w:bookmarkEnd w:id="1111"/>
      <w:bookmarkEnd w:id="1112"/>
      <w:bookmarkEnd w:id="1113"/>
      <w:bookmarkEnd w:id="111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5" w:name="_Toc439170685"/>
      <w:bookmarkStart w:id="1116" w:name="_Toc439172787"/>
      <w:bookmarkStart w:id="1117" w:name="_Toc439173231"/>
      <w:bookmarkStart w:id="1118" w:name="_Toc439238227"/>
      <w:bookmarkStart w:id="1119" w:name="_Toc439252775"/>
      <w:bookmarkStart w:id="1120" w:name="_Toc439323749"/>
      <w:bookmarkStart w:id="1121" w:name="_Toc440357147"/>
      <w:bookmarkStart w:id="1122" w:name="_Toc440359702"/>
      <w:bookmarkStart w:id="1123" w:name="_Toc440632166"/>
      <w:bookmarkStart w:id="1124" w:name="_Toc440875986"/>
      <w:bookmarkStart w:id="1125" w:name="_Toc441131014"/>
      <w:bookmarkStart w:id="1126" w:name="_Toc447269831"/>
      <w:bookmarkStart w:id="1127" w:name="_Toc464120657"/>
      <w:bookmarkStart w:id="1128" w:name="_Toc466970577"/>
      <w:bookmarkStart w:id="1129" w:name="_Toc468462491"/>
      <w:bookmarkStart w:id="1130" w:name="_Toc469482084"/>
      <w:bookmarkStart w:id="1131" w:name="_Toc472411859"/>
      <w:bookmarkStart w:id="1132" w:name="_Toc157248186"/>
      <w:bookmarkStart w:id="1133" w:name="_Toc157496555"/>
      <w:bookmarkStart w:id="1134" w:name="_Toc158206094"/>
      <w:bookmarkStart w:id="1135" w:name="_Toc164057779"/>
      <w:bookmarkStart w:id="1136" w:name="_Toc164137129"/>
      <w:bookmarkStart w:id="1137" w:name="_Toc164161289"/>
      <w:bookmarkStart w:id="1138" w:name="_Toc165173860"/>
      <w:r w:rsidRPr="00382A07">
        <w:rPr>
          <w:szCs w:val="24"/>
        </w:rPr>
        <w:t>Форма Протокола разногласий к проекту Договора</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382A07">
        <w:rPr>
          <w:szCs w:val="24"/>
        </w:rPr>
        <w:t xml:space="preserve"> </w:t>
      </w:r>
      <w:bookmarkEnd w:id="1132"/>
      <w:bookmarkEnd w:id="1133"/>
      <w:bookmarkEnd w:id="1134"/>
      <w:bookmarkEnd w:id="1135"/>
      <w:bookmarkEnd w:id="1136"/>
      <w:bookmarkEnd w:id="1137"/>
      <w:bookmarkEnd w:id="113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9" w:name="_Toc439170686"/>
      <w:bookmarkStart w:id="1140" w:name="_Toc439172788"/>
      <w:bookmarkStart w:id="1141" w:name="_Toc439173232"/>
      <w:bookmarkStart w:id="1142" w:name="_Toc439238228"/>
      <w:bookmarkStart w:id="1143" w:name="_Toc439252776"/>
      <w:bookmarkStart w:id="1144" w:name="_Toc439323750"/>
      <w:bookmarkStart w:id="1145" w:name="_Toc440357148"/>
      <w:bookmarkStart w:id="1146" w:name="_Toc440359703"/>
      <w:bookmarkStart w:id="1147" w:name="_Toc440632167"/>
      <w:bookmarkStart w:id="1148" w:name="_Toc440875987"/>
      <w:bookmarkStart w:id="1149" w:name="_Toc441131015"/>
      <w:bookmarkStart w:id="1150" w:name="_Toc447269832"/>
      <w:bookmarkStart w:id="1151" w:name="_Toc464120658"/>
      <w:bookmarkStart w:id="1152" w:name="_Toc466970578"/>
      <w:bookmarkStart w:id="1153" w:name="_Toc468462492"/>
      <w:bookmarkStart w:id="1154" w:name="_Toc469482085"/>
      <w:bookmarkStart w:id="1155" w:name="_Toc472411860"/>
      <w:r w:rsidRPr="00382A07">
        <w:rPr>
          <w:szCs w:val="24"/>
        </w:rPr>
        <w:t>Инструкции по заполнению Протокола разногласий к проекту Договора</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6" w:name="_Ref55335823"/>
      <w:bookmarkStart w:id="1157" w:name="_Ref55336359"/>
      <w:bookmarkStart w:id="1158" w:name="_Toc57314675"/>
      <w:bookmarkStart w:id="1159" w:name="_Toc69728989"/>
      <w:bookmarkStart w:id="1160" w:name="_Toc98253939"/>
      <w:bookmarkStart w:id="1161" w:name="_Toc165173865"/>
      <w:bookmarkStart w:id="1162" w:name="_Toc423423672"/>
      <w:bookmarkStart w:id="1163" w:name="_Toc472411861"/>
      <w:bookmarkEnd w:id="876"/>
      <w:r w:rsidRPr="00382A07">
        <w:lastRenderedPageBreak/>
        <w:t>Анкета (форма 6)</w:t>
      </w:r>
      <w:bookmarkEnd w:id="1156"/>
      <w:bookmarkEnd w:id="1157"/>
      <w:bookmarkEnd w:id="1158"/>
      <w:bookmarkEnd w:id="1159"/>
      <w:bookmarkEnd w:id="1160"/>
      <w:bookmarkEnd w:id="1161"/>
      <w:bookmarkEnd w:id="1162"/>
      <w:bookmarkEnd w:id="1163"/>
    </w:p>
    <w:p w:rsidR="004F4D80" w:rsidRPr="00382A07" w:rsidRDefault="004F4D80" w:rsidP="004F4D80">
      <w:pPr>
        <w:pStyle w:val="3"/>
        <w:rPr>
          <w:szCs w:val="24"/>
        </w:rPr>
      </w:pPr>
      <w:bookmarkStart w:id="1164" w:name="_Toc98253940"/>
      <w:bookmarkStart w:id="1165" w:name="_Toc157248192"/>
      <w:bookmarkStart w:id="1166" w:name="_Toc157496561"/>
      <w:bookmarkStart w:id="1167" w:name="_Toc158206100"/>
      <w:bookmarkStart w:id="1168" w:name="_Toc164057785"/>
      <w:bookmarkStart w:id="1169" w:name="_Toc164137135"/>
      <w:bookmarkStart w:id="1170" w:name="_Toc164161295"/>
      <w:bookmarkStart w:id="1171" w:name="_Toc165173866"/>
      <w:bookmarkStart w:id="1172" w:name="_Toc439170688"/>
      <w:bookmarkStart w:id="1173" w:name="_Toc439172790"/>
      <w:bookmarkStart w:id="1174" w:name="_Toc439173234"/>
      <w:bookmarkStart w:id="1175" w:name="_Toc439238230"/>
      <w:bookmarkStart w:id="1176" w:name="_Toc439252778"/>
      <w:bookmarkStart w:id="1177" w:name="_Ref440272119"/>
      <w:bookmarkStart w:id="1178" w:name="_Toc440357150"/>
      <w:bookmarkStart w:id="1179" w:name="_Toc440359705"/>
      <w:bookmarkStart w:id="1180" w:name="_Ref444164229"/>
      <w:bookmarkStart w:id="1181" w:name="_Toc447269834"/>
      <w:bookmarkStart w:id="1182" w:name="_Toc464120660"/>
      <w:bookmarkStart w:id="1183" w:name="_Toc466970580"/>
      <w:bookmarkStart w:id="1184" w:name="_Toc472411862"/>
      <w:r w:rsidRPr="00382A07">
        <w:rPr>
          <w:szCs w:val="24"/>
        </w:rPr>
        <w:t xml:space="preserve">Форма Анкеты </w:t>
      </w:r>
      <w:r w:rsidR="00C236C0" w:rsidRPr="00382A07">
        <w:rPr>
          <w:szCs w:val="24"/>
        </w:rPr>
        <w:t>Участник</w:t>
      </w:r>
      <w:r w:rsidRPr="00382A07">
        <w:rPr>
          <w:szCs w:val="24"/>
        </w:rPr>
        <w:t>а</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57151"/>
            <w:bookmarkStart w:id="1192" w:name="_Toc440359706"/>
            <w:bookmarkStart w:id="1193" w:name="_Ref444164176"/>
            <w:bookmarkStart w:id="1194" w:name="_Ref444164241"/>
            <w:bookmarkStart w:id="1195"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5"/>
      <w:bookmarkEnd w:id="1186"/>
      <w:bookmarkEnd w:id="1187"/>
      <w:bookmarkEnd w:id="1188"/>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9"/>
      <w:bookmarkEnd w:id="1190"/>
      <w:bookmarkEnd w:id="1191"/>
      <w:bookmarkEnd w:id="1192"/>
      <w:bookmarkEnd w:id="1193"/>
      <w:bookmarkEnd w:id="1194"/>
      <w:bookmarkEnd w:id="1195"/>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6" w:name="_Toc439170690"/>
      <w:bookmarkStart w:id="1197" w:name="_Toc439172792"/>
      <w:bookmarkStart w:id="1198" w:name="_Toc439173236"/>
      <w:bookmarkStart w:id="1199"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0" w:name="_Toc125426243"/>
      <w:bookmarkStart w:id="1201" w:name="_Toc396984070"/>
      <w:bookmarkStart w:id="1202" w:name="_Toc423423673"/>
      <w:bookmarkStart w:id="1203" w:name="_Toc439170691"/>
      <w:bookmarkStart w:id="1204" w:name="_Toc439172793"/>
      <w:bookmarkStart w:id="1205" w:name="_Toc439173237"/>
      <w:bookmarkStart w:id="1206" w:name="_Toc439238233"/>
      <w:bookmarkStart w:id="1207" w:name="_Toc439252780"/>
      <w:bookmarkStart w:id="1208" w:name="_Toc439323754"/>
      <w:bookmarkStart w:id="1209" w:name="_Toc440357152"/>
      <w:bookmarkStart w:id="1210" w:name="_Toc440359707"/>
      <w:bookmarkStart w:id="1211" w:name="_Toc440632171"/>
      <w:bookmarkStart w:id="1212" w:name="_Toc440875991"/>
      <w:bookmarkStart w:id="1213" w:name="_Toc441131019"/>
      <w:bookmarkStart w:id="1214" w:name="_Toc447269836"/>
      <w:bookmarkEnd w:id="1196"/>
      <w:bookmarkEnd w:id="1197"/>
      <w:bookmarkEnd w:id="1198"/>
      <w:bookmarkEnd w:id="1199"/>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5" w:name="_Toc464120662"/>
      <w:bookmarkStart w:id="1216" w:name="_Toc466970582"/>
      <w:bookmarkStart w:id="1217" w:name="_Toc472411864"/>
      <w:r w:rsidRPr="00382A07">
        <w:rPr>
          <w:szCs w:val="24"/>
        </w:rPr>
        <w:lastRenderedPageBreak/>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7073"/>
      <w:bookmarkStart w:id="1225" w:name="_Toc472411865"/>
      <w:r w:rsidRPr="00382A07">
        <w:lastRenderedPageBreak/>
        <w:t>Справка о перечне и годовых объемах выполнения аналогичных договоров (форма 7)</w:t>
      </w:r>
      <w:bookmarkEnd w:id="1218"/>
      <w:bookmarkEnd w:id="1219"/>
      <w:bookmarkEnd w:id="1220"/>
      <w:bookmarkEnd w:id="1221"/>
      <w:bookmarkEnd w:id="1222"/>
      <w:bookmarkEnd w:id="1223"/>
      <w:bookmarkEnd w:id="1224"/>
      <w:bookmarkEnd w:id="1225"/>
    </w:p>
    <w:p w:rsidR="004F4D80" w:rsidRPr="00382A07"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57154"/>
      <w:bookmarkStart w:id="1241" w:name="_Toc440359709"/>
      <w:bookmarkStart w:id="1242" w:name="_Toc440632173"/>
      <w:bookmarkStart w:id="1243" w:name="_Toc440875993"/>
      <w:bookmarkStart w:id="1244" w:name="_Toc441131021"/>
      <w:bookmarkStart w:id="1245" w:name="_Toc447269838"/>
      <w:bookmarkStart w:id="1246" w:name="_Toc464120664"/>
      <w:bookmarkStart w:id="1247" w:name="_Toc466970584"/>
      <w:bookmarkStart w:id="1248" w:name="_Toc468462498"/>
      <w:bookmarkStart w:id="1249" w:name="_Toc469482091"/>
      <w:bookmarkStart w:id="1250" w:name="_Toc472411866"/>
      <w:r w:rsidRPr="00382A07">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1" w:name="_Toc98253944"/>
      <w:bookmarkStart w:id="1252" w:name="_Toc157248196"/>
      <w:bookmarkStart w:id="1253" w:name="_Toc157496565"/>
      <w:bookmarkStart w:id="1254" w:name="_Toc158206104"/>
      <w:bookmarkStart w:id="1255" w:name="_Toc164057789"/>
      <w:bookmarkStart w:id="1256" w:name="_Toc164137139"/>
      <w:bookmarkStart w:id="1257" w:name="_Toc164161299"/>
      <w:bookmarkStart w:id="1258" w:name="_Toc165173870"/>
      <w:r w:rsidRPr="00382A07">
        <w:rPr>
          <w:szCs w:val="24"/>
        </w:rPr>
        <w:br w:type="page"/>
      </w:r>
    </w:p>
    <w:p w:rsidR="004F4D80" w:rsidRPr="00382A07" w:rsidRDefault="004F4D80" w:rsidP="004F4D80">
      <w:pPr>
        <w:pStyle w:val="3"/>
        <w:rPr>
          <w:szCs w:val="24"/>
        </w:rPr>
      </w:pPr>
      <w:bookmarkStart w:id="1259" w:name="_Toc439170694"/>
      <w:bookmarkStart w:id="1260" w:name="_Toc439172796"/>
      <w:bookmarkStart w:id="1261" w:name="_Toc439173240"/>
      <w:bookmarkStart w:id="1262" w:name="_Toc439238236"/>
      <w:bookmarkStart w:id="1263" w:name="_Toc439252783"/>
      <w:bookmarkStart w:id="1264" w:name="_Toc439323757"/>
      <w:bookmarkStart w:id="1265" w:name="_Toc440357155"/>
      <w:bookmarkStart w:id="1266" w:name="_Toc440359710"/>
      <w:bookmarkStart w:id="1267" w:name="_Toc440632174"/>
      <w:bookmarkStart w:id="1268" w:name="_Toc440875994"/>
      <w:bookmarkStart w:id="1269" w:name="_Toc441131022"/>
      <w:bookmarkStart w:id="1270" w:name="_Toc447269839"/>
      <w:bookmarkStart w:id="1271" w:name="_Toc464120665"/>
      <w:bookmarkStart w:id="1272" w:name="_Toc466970585"/>
      <w:bookmarkStart w:id="1273" w:name="_Toc468462499"/>
      <w:bookmarkStart w:id="1274" w:name="_Toc469482092"/>
      <w:bookmarkStart w:id="1275" w:name="_Toc472411867"/>
      <w:r w:rsidRPr="00382A07">
        <w:rPr>
          <w:szCs w:val="24"/>
        </w:rPr>
        <w:lastRenderedPageBreak/>
        <w:t>Инструкции по заполнению</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6" w:name="_Ref55336398"/>
      <w:bookmarkStart w:id="1277" w:name="_Toc57314678"/>
      <w:bookmarkStart w:id="1278" w:name="_Toc69728992"/>
      <w:bookmarkStart w:id="1279" w:name="_Toc98253948"/>
      <w:bookmarkStart w:id="1280" w:name="_Toc165173874"/>
      <w:bookmarkStart w:id="1281" w:name="_Toc423423676"/>
      <w:bookmarkStart w:id="1282" w:name="_Toc472411868"/>
      <w:r w:rsidRPr="00382A07">
        <w:lastRenderedPageBreak/>
        <w:t xml:space="preserve">Справка о кадровых ресурсах (форма </w:t>
      </w:r>
      <w:r w:rsidR="000D67AD" w:rsidRPr="00382A07">
        <w:t>8</w:t>
      </w:r>
      <w:r w:rsidRPr="00382A07">
        <w:t>)</w:t>
      </w:r>
      <w:bookmarkEnd w:id="1276"/>
      <w:bookmarkEnd w:id="1277"/>
      <w:bookmarkEnd w:id="1278"/>
      <w:bookmarkEnd w:id="1279"/>
      <w:bookmarkEnd w:id="1280"/>
      <w:bookmarkEnd w:id="1281"/>
      <w:bookmarkEnd w:id="1282"/>
    </w:p>
    <w:p w:rsidR="004F4D80" w:rsidRPr="00382A07" w:rsidRDefault="004F4D80" w:rsidP="004F4D80">
      <w:pPr>
        <w:pStyle w:val="3"/>
        <w:rPr>
          <w:szCs w:val="24"/>
        </w:rPr>
      </w:pPr>
      <w:bookmarkStart w:id="1283" w:name="_Toc98253949"/>
      <w:bookmarkStart w:id="1284" w:name="_Toc157248201"/>
      <w:bookmarkStart w:id="1285" w:name="_Toc157496570"/>
      <w:bookmarkStart w:id="1286" w:name="_Toc158206109"/>
      <w:bookmarkStart w:id="1287" w:name="_Toc164057794"/>
      <w:bookmarkStart w:id="1288" w:name="_Toc164137144"/>
      <w:bookmarkStart w:id="1289" w:name="_Toc164161304"/>
      <w:bookmarkStart w:id="1290" w:name="_Toc165173875"/>
      <w:bookmarkStart w:id="1291" w:name="_Toc439170699"/>
      <w:bookmarkStart w:id="1292" w:name="_Toc439172801"/>
      <w:bookmarkStart w:id="1293" w:name="_Toc439173245"/>
      <w:bookmarkStart w:id="1294" w:name="_Toc439238241"/>
      <w:bookmarkStart w:id="1295" w:name="_Toc439252788"/>
      <w:bookmarkStart w:id="1296" w:name="_Toc439323762"/>
      <w:bookmarkStart w:id="1297" w:name="_Toc440357160"/>
      <w:bookmarkStart w:id="1298" w:name="_Toc440359712"/>
      <w:bookmarkStart w:id="1299" w:name="_Toc440632176"/>
      <w:bookmarkStart w:id="1300" w:name="_Toc440875996"/>
      <w:bookmarkStart w:id="1301" w:name="_Toc441131024"/>
      <w:bookmarkStart w:id="1302" w:name="_Toc447269841"/>
      <w:bookmarkStart w:id="1303" w:name="_Toc464120667"/>
      <w:bookmarkStart w:id="1304" w:name="_Toc466970587"/>
      <w:bookmarkStart w:id="1305" w:name="_Toc468462501"/>
      <w:bookmarkStart w:id="1306" w:name="_Toc469482094"/>
      <w:bookmarkStart w:id="1307" w:name="_Toc472411869"/>
      <w:r w:rsidRPr="00382A07">
        <w:rPr>
          <w:szCs w:val="24"/>
        </w:rPr>
        <w:t>Форма Справки о кадровых ресурсах</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8" w:name="_Toc98253950"/>
      <w:bookmarkStart w:id="1309" w:name="_Toc157248202"/>
      <w:bookmarkStart w:id="1310" w:name="_Toc157496571"/>
      <w:bookmarkStart w:id="1311" w:name="_Toc158206110"/>
      <w:bookmarkStart w:id="1312" w:name="_Toc164057795"/>
      <w:bookmarkStart w:id="1313" w:name="_Toc164137145"/>
      <w:bookmarkStart w:id="1314" w:name="_Toc164161305"/>
      <w:bookmarkStart w:id="1315" w:name="_Toc165173876"/>
      <w:r w:rsidRPr="00382A07">
        <w:rPr>
          <w:b/>
          <w:szCs w:val="24"/>
        </w:rPr>
        <w:br w:type="page"/>
      </w:r>
    </w:p>
    <w:p w:rsidR="004F4D80" w:rsidRPr="00382A07" w:rsidRDefault="004F4D80" w:rsidP="004F4D80">
      <w:pPr>
        <w:pStyle w:val="3"/>
        <w:rPr>
          <w:szCs w:val="24"/>
        </w:rPr>
      </w:pPr>
      <w:bookmarkStart w:id="1316" w:name="_Toc439170700"/>
      <w:bookmarkStart w:id="1317" w:name="_Toc439172802"/>
      <w:bookmarkStart w:id="1318" w:name="_Toc439173246"/>
      <w:bookmarkStart w:id="1319" w:name="_Toc439238242"/>
      <w:bookmarkStart w:id="1320" w:name="_Toc439252789"/>
      <w:bookmarkStart w:id="1321" w:name="_Toc439323763"/>
      <w:bookmarkStart w:id="1322" w:name="_Toc440357161"/>
      <w:bookmarkStart w:id="1323" w:name="_Toc440359713"/>
      <w:bookmarkStart w:id="1324" w:name="_Toc440632177"/>
      <w:bookmarkStart w:id="1325" w:name="_Toc440875997"/>
      <w:bookmarkStart w:id="1326" w:name="_Toc441131025"/>
      <w:bookmarkStart w:id="1327" w:name="_Toc447269842"/>
      <w:bookmarkStart w:id="1328" w:name="_Toc464120668"/>
      <w:bookmarkStart w:id="1329" w:name="_Toc466970588"/>
      <w:bookmarkStart w:id="1330" w:name="_Toc468462502"/>
      <w:bookmarkStart w:id="1331" w:name="_Toc469482095"/>
      <w:bookmarkStart w:id="1332" w:name="_Toc472411870"/>
      <w:r w:rsidRPr="00382A07">
        <w:rPr>
          <w:szCs w:val="24"/>
        </w:rPr>
        <w:lastRenderedPageBreak/>
        <w:t>Инструкции по заполнению</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3" w:name="_Toc165173881"/>
      <w:bookmarkStart w:id="1334" w:name="_Ref194749267"/>
      <w:bookmarkStart w:id="1335" w:name="_Toc423423677"/>
      <w:bookmarkStart w:id="1336" w:name="_Ref440271993"/>
      <w:bookmarkStart w:id="1337" w:name="_Ref440274659"/>
      <w:bookmarkStart w:id="1338" w:name="_Toc472411871"/>
      <w:bookmarkStart w:id="1339" w:name="_Ref90381523"/>
      <w:bookmarkStart w:id="1340" w:name="_Toc90385124"/>
      <w:bookmarkStart w:id="1341" w:name="_Ref96861029"/>
      <w:bookmarkStart w:id="1342" w:name="_Toc97651410"/>
      <w:bookmarkStart w:id="1343"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3"/>
      <w:bookmarkEnd w:id="1334"/>
      <w:bookmarkEnd w:id="1335"/>
      <w:bookmarkEnd w:id="1336"/>
      <w:bookmarkEnd w:id="1337"/>
      <w:bookmarkEnd w:id="1338"/>
    </w:p>
    <w:p w:rsidR="004F4D80" w:rsidRPr="00382A07" w:rsidRDefault="004F4D80" w:rsidP="004F4D80">
      <w:pPr>
        <w:pStyle w:val="3"/>
        <w:rPr>
          <w:szCs w:val="24"/>
        </w:rPr>
      </w:pPr>
      <w:bookmarkStart w:id="1344" w:name="_Toc97651411"/>
      <w:bookmarkStart w:id="1345" w:name="_Toc98253956"/>
      <w:bookmarkStart w:id="1346" w:name="_Toc157248208"/>
      <w:bookmarkStart w:id="1347" w:name="_Toc157496577"/>
      <w:bookmarkStart w:id="1348" w:name="_Toc158206116"/>
      <w:bookmarkStart w:id="1349" w:name="_Toc164057801"/>
      <w:bookmarkStart w:id="1350" w:name="_Toc164137151"/>
      <w:bookmarkStart w:id="1351" w:name="_Toc164161311"/>
      <w:bookmarkStart w:id="1352" w:name="_Toc165173882"/>
      <w:bookmarkStart w:id="1353" w:name="_Toc439170702"/>
      <w:bookmarkStart w:id="1354" w:name="_Toc439172804"/>
      <w:bookmarkStart w:id="1355" w:name="_Toc439173248"/>
      <w:bookmarkStart w:id="1356" w:name="_Toc439238244"/>
      <w:bookmarkStart w:id="1357" w:name="_Toc439252791"/>
      <w:bookmarkStart w:id="1358" w:name="_Toc439323765"/>
      <w:bookmarkStart w:id="1359" w:name="_Toc440357163"/>
      <w:bookmarkStart w:id="1360" w:name="_Toc440359715"/>
      <w:bookmarkStart w:id="1361" w:name="_Toc440632179"/>
      <w:bookmarkStart w:id="1362" w:name="_Toc440875999"/>
      <w:bookmarkStart w:id="1363" w:name="_Toc441131027"/>
      <w:bookmarkStart w:id="1364" w:name="_Toc447269844"/>
      <w:bookmarkStart w:id="1365" w:name="_Toc464120670"/>
      <w:bookmarkStart w:id="1366" w:name="_Toc466970590"/>
      <w:bookmarkStart w:id="1367" w:name="_Toc468462504"/>
      <w:bookmarkStart w:id="1368" w:name="_Toc469482097"/>
      <w:bookmarkStart w:id="1369"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0" w:name="_Toc97651412"/>
      <w:bookmarkStart w:id="1371" w:name="_Toc98253957"/>
      <w:bookmarkStart w:id="1372" w:name="_Toc157248209"/>
      <w:bookmarkStart w:id="1373" w:name="_Toc157496578"/>
      <w:bookmarkStart w:id="1374" w:name="_Toc158206117"/>
      <w:bookmarkStart w:id="1375" w:name="_Toc164057802"/>
      <w:bookmarkStart w:id="1376" w:name="_Toc164137152"/>
      <w:bookmarkStart w:id="1377" w:name="_Toc164161312"/>
      <w:bookmarkStart w:id="1378" w:name="_Toc165173883"/>
      <w:r w:rsidRPr="00382A07">
        <w:rPr>
          <w:b/>
          <w:szCs w:val="24"/>
        </w:rPr>
        <w:br w:type="page"/>
      </w:r>
    </w:p>
    <w:p w:rsidR="004F4D80" w:rsidRPr="00382A07" w:rsidRDefault="004F4D80" w:rsidP="004F4D80">
      <w:pPr>
        <w:pStyle w:val="3"/>
        <w:rPr>
          <w:szCs w:val="24"/>
        </w:rPr>
      </w:pPr>
      <w:bookmarkStart w:id="1379" w:name="_Toc439170703"/>
      <w:bookmarkStart w:id="1380" w:name="_Toc439172805"/>
      <w:bookmarkStart w:id="1381" w:name="_Toc439173249"/>
      <w:bookmarkStart w:id="1382" w:name="_Toc439238245"/>
      <w:bookmarkStart w:id="1383" w:name="_Toc439252792"/>
      <w:bookmarkStart w:id="1384" w:name="_Toc439323766"/>
      <w:bookmarkStart w:id="1385" w:name="_Toc440357164"/>
      <w:bookmarkStart w:id="1386" w:name="_Toc440359716"/>
      <w:bookmarkStart w:id="1387" w:name="_Toc440632180"/>
      <w:bookmarkStart w:id="1388" w:name="_Toc440876000"/>
      <w:bookmarkStart w:id="1389" w:name="_Toc441131028"/>
      <w:bookmarkStart w:id="1390" w:name="_Toc447269845"/>
      <w:bookmarkStart w:id="1391" w:name="_Toc464120671"/>
      <w:bookmarkStart w:id="1392" w:name="_Toc466970591"/>
      <w:bookmarkStart w:id="1393" w:name="_Toc468462505"/>
      <w:bookmarkStart w:id="1394" w:name="_Toc469482098"/>
      <w:bookmarkStart w:id="1395" w:name="_Toc472411873"/>
      <w:r w:rsidRPr="00382A07">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9"/>
    <w:bookmarkEnd w:id="1340"/>
    <w:bookmarkEnd w:id="1341"/>
    <w:bookmarkEnd w:id="1342"/>
    <w:bookmarkEnd w:id="1343"/>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6"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7" w:name="_Toc423423680"/>
      <w:bookmarkStart w:id="1398" w:name="_Ref440272035"/>
      <w:bookmarkStart w:id="1399" w:name="_Ref440274733"/>
      <w:bookmarkStart w:id="1400" w:name="_Ref444179578"/>
      <w:bookmarkStart w:id="1401"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6"/>
      <w:bookmarkEnd w:id="1397"/>
      <w:bookmarkEnd w:id="1398"/>
      <w:bookmarkEnd w:id="1399"/>
      <w:bookmarkEnd w:id="1400"/>
      <w:bookmarkEnd w:id="1401"/>
    </w:p>
    <w:p w:rsidR="004F4D80" w:rsidRPr="00382A07" w:rsidRDefault="004F4D80" w:rsidP="004F4D80">
      <w:pPr>
        <w:pStyle w:val="3"/>
        <w:rPr>
          <w:szCs w:val="24"/>
        </w:rPr>
      </w:pPr>
      <w:bookmarkStart w:id="1402" w:name="_Toc343690584"/>
      <w:bookmarkStart w:id="1403" w:name="_Toc372294428"/>
      <w:bookmarkStart w:id="1404" w:name="_Toc379288896"/>
      <w:bookmarkStart w:id="1405" w:name="_Toc384734780"/>
      <w:bookmarkStart w:id="1406" w:name="_Toc396984078"/>
      <w:bookmarkStart w:id="1407" w:name="_Toc423423681"/>
      <w:bookmarkStart w:id="1408" w:name="_Toc439170710"/>
      <w:bookmarkStart w:id="1409" w:name="_Toc439172812"/>
      <w:bookmarkStart w:id="1410" w:name="_Toc439173253"/>
      <w:bookmarkStart w:id="1411" w:name="_Toc439238249"/>
      <w:bookmarkStart w:id="1412" w:name="_Toc439252796"/>
      <w:bookmarkStart w:id="1413" w:name="_Toc439323770"/>
      <w:bookmarkStart w:id="1414" w:name="_Toc440357168"/>
      <w:bookmarkStart w:id="1415" w:name="_Toc440359720"/>
      <w:bookmarkStart w:id="1416" w:name="_Toc440632184"/>
      <w:bookmarkStart w:id="1417" w:name="_Toc440876004"/>
      <w:bookmarkStart w:id="1418" w:name="_Toc441131032"/>
      <w:bookmarkStart w:id="1419" w:name="_Toc447269849"/>
      <w:bookmarkStart w:id="1420" w:name="_Toc464120675"/>
      <w:bookmarkStart w:id="1421" w:name="_Toc466970593"/>
      <w:bookmarkStart w:id="1422" w:name="_Toc468462507"/>
      <w:bookmarkStart w:id="1423" w:name="_Toc469482100"/>
      <w:bookmarkStart w:id="1424"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5" w:name="_Toc343690585"/>
      <w:bookmarkStart w:id="1426" w:name="_Toc372294429"/>
      <w:bookmarkStart w:id="1427" w:name="_Toc379288897"/>
      <w:bookmarkStart w:id="1428" w:name="_Toc384734781"/>
      <w:bookmarkStart w:id="1429" w:name="_Toc396984079"/>
      <w:bookmarkStart w:id="1430" w:name="_Toc423423682"/>
      <w:bookmarkStart w:id="1431" w:name="_Toc439170711"/>
      <w:bookmarkStart w:id="1432" w:name="_Toc439172813"/>
      <w:bookmarkStart w:id="1433" w:name="_Toc439173254"/>
      <w:bookmarkStart w:id="1434" w:name="_Toc439238250"/>
      <w:bookmarkStart w:id="1435" w:name="_Toc439252797"/>
      <w:bookmarkStart w:id="1436" w:name="_Toc439323771"/>
      <w:bookmarkStart w:id="1437" w:name="_Toc440357169"/>
      <w:bookmarkStart w:id="1438" w:name="_Toc440359721"/>
      <w:bookmarkStart w:id="1439" w:name="_Toc440632185"/>
      <w:bookmarkStart w:id="1440" w:name="_Toc440876005"/>
      <w:bookmarkStart w:id="1441" w:name="_Toc441131033"/>
      <w:bookmarkStart w:id="1442" w:name="_Toc447269850"/>
      <w:bookmarkStart w:id="1443" w:name="_Toc464120676"/>
      <w:bookmarkStart w:id="1444" w:name="_Toc466970594"/>
      <w:bookmarkStart w:id="1445" w:name="_Toc468462508"/>
      <w:bookmarkStart w:id="1446" w:name="_Toc469482101"/>
      <w:bookmarkStart w:id="1447" w:name="_Toc472411876"/>
      <w:r w:rsidRPr="00382A07">
        <w:rPr>
          <w:szCs w:val="24"/>
        </w:rPr>
        <w:lastRenderedPageBreak/>
        <w:t>Инструкции по заполнению</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8"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9" w:name="_Toc423423683"/>
      <w:bookmarkStart w:id="1450" w:name="_Ref440272051"/>
      <w:bookmarkStart w:id="1451" w:name="_Ref440274744"/>
      <w:bookmarkStart w:id="1452"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8"/>
      <w:bookmarkEnd w:id="1449"/>
      <w:bookmarkEnd w:id="1450"/>
      <w:bookmarkEnd w:id="1451"/>
      <w:bookmarkEnd w:id="1452"/>
    </w:p>
    <w:p w:rsidR="004F4D80" w:rsidRPr="00382A07" w:rsidRDefault="004F4D80" w:rsidP="004F4D80">
      <w:pPr>
        <w:pStyle w:val="3"/>
        <w:rPr>
          <w:szCs w:val="24"/>
        </w:rPr>
      </w:pPr>
      <w:bookmarkStart w:id="1453" w:name="_Toc343690587"/>
      <w:bookmarkStart w:id="1454" w:name="_Toc372294431"/>
      <w:bookmarkStart w:id="1455" w:name="_Toc379288899"/>
      <w:bookmarkStart w:id="1456" w:name="_Toc384734783"/>
      <w:bookmarkStart w:id="1457" w:name="_Toc396984081"/>
      <w:bookmarkStart w:id="1458" w:name="_Toc423423684"/>
      <w:bookmarkStart w:id="1459" w:name="_Toc439170713"/>
      <w:bookmarkStart w:id="1460" w:name="_Toc439172815"/>
      <w:bookmarkStart w:id="1461" w:name="_Toc439173256"/>
      <w:bookmarkStart w:id="1462" w:name="_Toc439238252"/>
      <w:bookmarkStart w:id="1463" w:name="_Toc439252799"/>
      <w:bookmarkStart w:id="1464" w:name="_Toc439323773"/>
      <w:bookmarkStart w:id="1465" w:name="_Toc440357171"/>
      <w:bookmarkStart w:id="1466" w:name="_Toc440359723"/>
      <w:bookmarkStart w:id="1467" w:name="_Toc440632187"/>
      <w:bookmarkStart w:id="1468" w:name="_Toc440876007"/>
      <w:bookmarkStart w:id="1469" w:name="_Toc441131035"/>
      <w:bookmarkStart w:id="1470" w:name="_Toc447269852"/>
      <w:bookmarkStart w:id="1471" w:name="_Toc464120678"/>
      <w:bookmarkStart w:id="1472" w:name="_Toc466970596"/>
      <w:bookmarkStart w:id="1473" w:name="_Toc468462510"/>
      <w:bookmarkStart w:id="1474" w:name="_Toc469482103"/>
      <w:bookmarkStart w:id="1475" w:name="_Toc472411878"/>
      <w:r w:rsidRPr="00382A07">
        <w:rPr>
          <w:szCs w:val="24"/>
        </w:rPr>
        <w:t xml:space="preserve">Форма </w:t>
      </w:r>
      <w:bookmarkEnd w:id="1453"/>
      <w:bookmarkEnd w:id="1454"/>
      <w:bookmarkEnd w:id="1455"/>
      <w:bookmarkEnd w:id="1456"/>
      <w:bookmarkEnd w:id="1457"/>
      <w:bookmarkEnd w:id="1458"/>
      <w:bookmarkEnd w:id="1459"/>
      <w:bookmarkEnd w:id="1460"/>
      <w:bookmarkEnd w:id="1461"/>
      <w:bookmarkEnd w:id="1462"/>
      <w:bookmarkEnd w:id="1463"/>
      <w:r w:rsidR="000D70B6" w:rsidRPr="00382A07">
        <w:rPr>
          <w:szCs w:val="24"/>
        </w:rPr>
        <w:t>Согласия на обработку персональных данных</w:t>
      </w:r>
      <w:bookmarkEnd w:id="1464"/>
      <w:bookmarkEnd w:id="1465"/>
      <w:bookmarkEnd w:id="1466"/>
      <w:bookmarkEnd w:id="1467"/>
      <w:bookmarkEnd w:id="1468"/>
      <w:bookmarkEnd w:id="1469"/>
      <w:bookmarkEnd w:id="1470"/>
      <w:bookmarkEnd w:id="1471"/>
      <w:bookmarkEnd w:id="1472"/>
      <w:bookmarkEnd w:id="1473"/>
      <w:bookmarkEnd w:id="1474"/>
      <w:bookmarkEnd w:id="1475"/>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6" w:name="_Toc439252801"/>
      <w:bookmarkStart w:id="1477" w:name="_Toc439323774"/>
      <w:bookmarkStart w:id="1478" w:name="_Toc440357172"/>
      <w:bookmarkStart w:id="1479" w:name="_Toc440359724"/>
      <w:bookmarkStart w:id="1480" w:name="_Toc440632188"/>
      <w:bookmarkStart w:id="1481" w:name="_Toc440876008"/>
      <w:bookmarkStart w:id="1482" w:name="_Toc441131036"/>
      <w:bookmarkStart w:id="1483" w:name="_Toc447269853"/>
      <w:bookmarkStart w:id="1484" w:name="_Toc464120679"/>
      <w:bookmarkStart w:id="1485" w:name="_Toc466970597"/>
      <w:bookmarkStart w:id="1486" w:name="_Toc468462511"/>
      <w:bookmarkStart w:id="1487" w:name="_Toc469482104"/>
      <w:bookmarkStart w:id="1488" w:name="_Toc472411879"/>
      <w:r w:rsidRPr="00382A07">
        <w:rPr>
          <w:szCs w:val="24"/>
        </w:rPr>
        <w:lastRenderedPageBreak/>
        <w:t>Инструкции по заполнению</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9" w:name="_Toc461808970"/>
      <w:bookmarkStart w:id="1490" w:name="_Toc464120680"/>
      <w:bookmarkStart w:id="1491" w:name="_Toc466970598"/>
      <w:bookmarkStart w:id="1492" w:name="_Toc468462512"/>
      <w:bookmarkStart w:id="1493" w:name="_Toc469482105"/>
      <w:bookmarkStart w:id="1494" w:name="_Toc472411880"/>
      <w:r w:rsidRPr="00382A07">
        <w:rPr>
          <w:szCs w:val="24"/>
        </w:rPr>
        <w:lastRenderedPageBreak/>
        <w:t>Форма Согласия на обработку персональных данных</w:t>
      </w:r>
      <w:bookmarkEnd w:id="1489"/>
      <w:bookmarkEnd w:id="1490"/>
      <w:bookmarkEnd w:id="1491"/>
      <w:bookmarkEnd w:id="1492"/>
      <w:bookmarkEnd w:id="1493"/>
      <w:bookmarkEnd w:id="1494"/>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5" w:name="_Toc461808971"/>
      <w:r w:rsidRPr="00382A07">
        <w:rPr>
          <w:b/>
          <w:sz w:val="24"/>
          <w:szCs w:val="24"/>
        </w:rPr>
        <w:t>Согласие на обработку персональных данных</w:t>
      </w:r>
      <w:bookmarkEnd w:id="1495"/>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6" w:name="_Toc461808972"/>
      <w:bookmarkStart w:id="1497" w:name="_Toc464120681"/>
      <w:bookmarkStart w:id="1498" w:name="_Toc466970599"/>
      <w:bookmarkStart w:id="1499" w:name="_Toc468462513"/>
      <w:bookmarkStart w:id="1500" w:name="_Toc469482106"/>
      <w:bookmarkStart w:id="1501" w:name="_Toc472411881"/>
      <w:r w:rsidRPr="00382A07">
        <w:rPr>
          <w:szCs w:val="24"/>
        </w:rPr>
        <w:lastRenderedPageBreak/>
        <w:t>Инструкции по заполнению</w:t>
      </w:r>
      <w:bookmarkEnd w:id="1496"/>
      <w:bookmarkEnd w:id="1497"/>
      <w:bookmarkEnd w:id="1498"/>
      <w:bookmarkEnd w:id="1499"/>
      <w:bookmarkEnd w:id="1500"/>
      <w:bookmarkEnd w:id="1501"/>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2" w:name="_Ref440272256"/>
      <w:bookmarkStart w:id="1503" w:name="_Ref440272678"/>
      <w:bookmarkStart w:id="1504" w:name="_Ref440274944"/>
      <w:bookmarkStart w:id="1505" w:name="_Toc472411882"/>
      <w:r w:rsidRPr="00382A07">
        <w:lastRenderedPageBreak/>
        <w:t>Соглашение о неустойке (форма 1</w:t>
      </w:r>
      <w:r w:rsidR="009B44CF" w:rsidRPr="00382A07">
        <w:t>2</w:t>
      </w:r>
      <w:r w:rsidRPr="00382A07">
        <w:t>)</w:t>
      </w:r>
      <w:bookmarkEnd w:id="1502"/>
      <w:bookmarkEnd w:id="1503"/>
      <w:bookmarkEnd w:id="1504"/>
      <w:bookmarkEnd w:id="1505"/>
    </w:p>
    <w:p w:rsidR="007A6A39" w:rsidRPr="00382A07" w:rsidRDefault="007A6A39" w:rsidP="007A6A39">
      <w:pPr>
        <w:pStyle w:val="3"/>
        <w:rPr>
          <w:szCs w:val="24"/>
        </w:rPr>
      </w:pPr>
      <w:bookmarkStart w:id="1506" w:name="_Toc439170715"/>
      <w:bookmarkStart w:id="1507" w:name="_Toc439172817"/>
      <w:bookmarkStart w:id="1508" w:name="_Toc439173259"/>
      <w:bookmarkStart w:id="1509" w:name="_Toc439238255"/>
      <w:bookmarkStart w:id="1510" w:name="_Toc439252803"/>
      <w:bookmarkStart w:id="1511" w:name="_Toc439323776"/>
      <w:bookmarkStart w:id="1512" w:name="_Toc440357174"/>
      <w:bookmarkStart w:id="1513" w:name="_Toc440359726"/>
      <w:bookmarkStart w:id="1514" w:name="_Toc440632190"/>
      <w:bookmarkStart w:id="1515" w:name="_Toc440876010"/>
      <w:bookmarkStart w:id="1516" w:name="_Toc441131038"/>
      <w:bookmarkStart w:id="1517" w:name="_Toc447269855"/>
      <w:bookmarkStart w:id="1518" w:name="_Toc464120683"/>
      <w:bookmarkStart w:id="1519" w:name="_Toc466970601"/>
      <w:bookmarkStart w:id="1520" w:name="_Toc468462515"/>
      <w:bookmarkStart w:id="1521" w:name="_Toc469482108"/>
      <w:bookmarkStart w:id="1522" w:name="_Toc472411883"/>
      <w:r w:rsidRPr="00382A07">
        <w:rPr>
          <w:szCs w:val="24"/>
        </w:rPr>
        <w:t>Форма соглашени</w:t>
      </w:r>
      <w:r w:rsidR="00E47073" w:rsidRPr="00382A07">
        <w:rPr>
          <w:szCs w:val="24"/>
        </w:rPr>
        <w:t>я</w:t>
      </w:r>
      <w:r w:rsidRPr="00382A07">
        <w:rPr>
          <w:szCs w:val="24"/>
        </w:rPr>
        <w:t xml:space="preserve"> о неустойке</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3" w:name="_Toc439170716"/>
      <w:bookmarkStart w:id="1524" w:name="_Toc439172818"/>
      <w:bookmarkStart w:id="1525" w:name="_Toc439173260"/>
      <w:bookmarkStart w:id="1526" w:name="_Toc439238256"/>
      <w:bookmarkStart w:id="1527" w:name="_Toc439252804"/>
      <w:bookmarkStart w:id="1528" w:name="_Toc439323777"/>
      <w:bookmarkStart w:id="1529" w:name="_Toc440357175"/>
      <w:bookmarkStart w:id="1530" w:name="_Toc440359727"/>
      <w:bookmarkStart w:id="1531" w:name="_Toc440632191"/>
      <w:bookmarkStart w:id="1532" w:name="_Toc440876011"/>
      <w:bookmarkStart w:id="1533" w:name="_Toc441131039"/>
      <w:bookmarkStart w:id="1534" w:name="_Toc447269856"/>
      <w:bookmarkStart w:id="1535" w:name="_Toc464120684"/>
      <w:bookmarkStart w:id="1536" w:name="_Toc466970602"/>
      <w:bookmarkStart w:id="1537" w:name="_Toc468462516"/>
      <w:bookmarkStart w:id="1538" w:name="_Toc469482109"/>
      <w:bookmarkStart w:id="1539" w:name="_Toc472411884"/>
      <w:r w:rsidRPr="00382A07">
        <w:rPr>
          <w:szCs w:val="24"/>
        </w:rPr>
        <w:lastRenderedPageBreak/>
        <w:t>Инструкции по заполнению</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0" w:name="_Toc426108836"/>
      <w:bookmarkStart w:id="1541" w:name="_Ref441574460"/>
      <w:bookmarkStart w:id="1542" w:name="_Ref441574649"/>
      <w:bookmarkStart w:id="1543" w:name="_Toc441575251"/>
      <w:bookmarkStart w:id="1544" w:name="_Ref442187883"/>
      <w:bookmarkStart w:id="1545" w:name="_Ref467569419"/>
      <w:bookmarkStart w:id="1546" w:name="_Toc472411885"/>
      <w:r w:rsidRPr="00382A07">
        <w:lastRenderedPageBreak/>
        <w:t>Расписка  сдачи-приемки соглашения о неустойке (форма 1</w:t>
      </w:r>
      <w:r w:rsidR="009B44CF" w:rsidRPr="00382A07">
        <w:t>3</w:t>
      </w:r>
      <w:r w:rsidRPr="00382A07">
        <w:t>)</w:t>
      </w:r>
      <w:bookmarkEnd w:id="1540"/>
      <w:bookmarkEnd w:id="1541"/>
      <w:bookmarkEnd w:id="1542"/>
      <w:bookmarkEnd w:id="1543"/>
      <w:bookmarkEnd w:id="1544"/>
      <w:bookmarkEnd w:id="1545"/>
      <w:bookmarkEnd w:id="1546"/>
    </w:p>
    <w:p w:rsidR="00726A75" w:rsidRPr="00382A07" w:rsidRDefault="00726A75" w:rsidP="00726A75">
      <w:pPr>
        <w:pStyle w:val="3"/>
        <w:rPr>
          <w:szCs w:val="24"/>
        </w:rPr>
      </w:pPr>
      <w:bookmarkStart w:id="1547" w:name="_Toc426108837"/>
      <w:bookmarkStart w:id="1548" w:name="_Ref441574456"/>
      <w:bookmarkStart w:id="1549" w:name="_Toc441575252"/>
      <w:bookmarkStart w:id="1550" w:name="_Toc447269864"/>
      <w:bookmarkStart w:id="1551" w:name="_Toc464120686"/>
      <w:bookmarkStart w:id="1552" w:name="_Toc466970604"/>
      <w:bookmarkStart w:id="1553" w:name="_Toc468462518"/>
      <w:bookmarkStart w:id="1554" w:name="_Toc469482111"/>
      <w:bookmarkStart w:id="1555" w:name="_Toc472411886"/>
      <w:r w:rsidRPr="00382A07">
        <w:rPr>
          <w:szCs w:val="24"/>
        </w:rPr>
        <w:t xml:space="preserve">Форма Расписки  сдачи-приемки </w:t>
      </w:r>
      <w:bookmarkEnd w:id="1547"/>
      <w:r w:rsidRPr="00382A07">
        <w:rPr>
          <w:szCs w:val="24"/>
        </w:rPr>
        <w:t>соглашения о неустойке</w:t>
      </w:r>
      <w:bookmarkEnd w:id="1548"/>
      <w:bookmarkEnd w:id="1549"/>
      <w:bookmarkEnd w:id="1550"/>
      <w:bookmarkEnd w:id="1551"/>
      <w:bookmarkEnd w:id="1552"/>
      <w:bookmarkEnd w:id="1553"/>
      <w:bookmarkEnd w:id="1554"/>
      <w:bookmarkEnd w:id="1555"/>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6" w:name="_Toc426108838"/>
      <w:bookmarkStart w:id="1557" w:name="_Toc441575253"/>
      <w:bookmarkStart w:id="1558" w:name="_Toc447269865"/>
      <w:bookmarkStart w:id="1559" w:name="_Toc464120687"/>
      <w:bookmarkStart w:id="1560" w:name="_Toc466970605"/>
      <w:bookmarkStart w:id="1561" w:name="_Toc468462519"/>
      <w:bookmarkStart w:id="1562" w:name="_Toc469482112"/>
      <w:bookmarkStart w:id="1563" w:name="_Toc472411887"/>
      <w:r w:rsidRPr="00382A07">
        <w:rPr>
          <w:szCs w:val="24"/>
        </w:rPr>
        <w:lastRenderedPageBreak/>
        <w:t>Инструкции по заполнению</w:t>
      </w:r>
      <w:bookmarkEnd w:id="1556"/>
      <w:bookmarkEnd w:id="1557"/>
      <w:bookmarkEnd w:id="1558"/>
      <w:bookmarkEnd w:id="1559"/>
      <w:bookmarkEnd w:id="1560"/>
      <w:bookmarkEnd w:id="1561"/>
      <w:bookmarkEnd w:id="1562"/>
      <w:bookmarkEnd w:id="1563"/>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4" w:name="_Ref440272274"/>
      <w:bookmarkStart w:id="1565" w:name="_Ref440274756"/>
      <w:bookmarkStart w:id="1566"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4"/>
      <w:bookmarkEnd w:id="1565"/>
      <w:bookmarkEnd w:id="1566"/>
    </w:p>
    <w:p w:rsidR="007857E5" w:rsidRPr="00382A07" w:rsidRDefault="007857E5" w:rsidP="007857E5">
      <w:pPr>
        <w:pStyle w:val="3"/>
        <w:rPr>
          <w:szCs w:val="24"/>
        </w:rPr>
      </w:pPr>
      <w:bookmarkStart w:id="1567" w:name="_Toc439170718"/>
      <w:bookmarkStart w:id="1568" w:name="_Toc439172820"/>
      <w:bookmarkStart w:id="1569" w:name="_Toc439173262"/>
      <w:bookmarkStart w:id="1570" w:name="_Toc439238258"/>
      <w:bookmarkStart w:id="1571" w:name="_Toc439252806"/>
      <w:bookmarkStart w:id="1572" w:name="_Toc439323779"/>
      <w:bookmarkStart w:id="1573" w:name="_Toc440357177"/>
      <w:bookmarkStart w:id="1574" w:name="_Toc440359729"/>
      <w:bookmarkStart w:id="1575" w:name="_Toc440632193"/>
      <w:bookmarkStart w:id="1576" w:name="_Toc440876013"/>
      <w:bookmarkStart w:id="1577" w:name="_Toc441131041"/>
      <w:bookmarkStart w:id="1578" w:name="_Toc447269858"/>
      <w:bookmarkStart w:id="1579" w:name="_Toc464120689"/>
      <w:bookmarkStart w:id="1580" w:name="_Toc466970607"/>
      <w:bookmarkStart w:id="1581" w:name="_Toc468462521"/>
      <w:bookmarkStart w:id="1582" w:name="_Toc469482114"/>
      <w:bookmarkStart w:id="1583" w:name="_Toc472411889"/>
      <w:r w:rsidRPr="00382A07">
        <w:rPr>
          <w:szCs w:val="24"/>
        </w:rPr>
        <w:t xml:space="preserve">Форма </w:t>
      </w:r>
      <w:bookmarkEnd w:id="1567"/>
      <w:r w:rsidR="00E47073" w:rsidRPr="00382A07">
        <w:rPr>
          <w:szCs w:val="24"/>
        </w:rPr>
        <w:t>согласия Участника налоговым органам на разглашение сведений, составляющих налоговую тайну</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4" w:name="_Toc300142269"/>
      <w:bookmarkStart w:id="1585" w:name="_Toc309735391"/>
      <w:bookmarkStart w:id="1586"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4"/>
      <w:r w:rsidRPr="00382A07">
        <w:rPr>
          <w:b/>
          <w:bCs w:val="0"/>
          <w:snapToGrid w:val="0"/>
          <w:sz w:val="24"/>
          <w:szCs w:val="24"/>
        </w:rPr>
        <w:t xml:space="preserve"> </w:t>
      </w:r>
      <w:bookmarkEnd w:id="1585"/>
      <w:bookmarkEnd w:id="1586"/>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7" w:name="_Toc439170719"/>
      <w:bookmarkStart w:id="1588" w:name="_Toc439172821"/>
      <w:bookmarkStart w:id="1589" w:name="_Toc439173263"/>
      <w:bookmarkStart w:id="1590" w:name="_Toc439238259"/>
      <w:bookmarkStart w:id="1591" w:name="_Toc439252807"/>
      <w:bookmarkStart w:id="1592" w:name="_Toc439323780"/>
      <w:bookmarkStart w:id="1593" w:name="_Toc440357178"/>
      <w:bookmarkStart w:id="1594" w:name="_Toc440359730"/>
      <w:bookmarkStart w:id="1595" w:name="_Toc440632194"/>
      <w:bookmarkStart w:id="1596" w:name="_Toc440876014"/>
      <w:bookmarkStart w:id="1597" w:name="_Toc441131042"/>
      <w:bookmarkStart w:id="1598" w:name="_Toc447269859"/>
      <w:bookmarkStart w:id="1599" w:name="_Toc464120690"/>
      <w:bookmarkStart w:id="1600" w:name="_Toc466970608"/>
      <w:bookmarkStart w:id="1601" w:name="_Toc468462522"/>
      <w:bookmarkStart w:id="1602" w:name="_Toc469482115"/>
      <w:bookmarkStart w:id="1603" w:name="_Toc472411890"/>
      <w:r w:rsidRPr="00382A07">
        <w:rPr>
          <w:szCs w:val="24"/>
        </w:rPr>
        <w:lastRenderedPageBreak/>
        <w:t>Инструкции по заполнению</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4" w:name="_Ref93268095"/>
      <w:bookmarkStart w:id="1605" w:name="_Ref93268099"/>
      <w:bookmarkStart w:id="1606" w:name="_Toc98253958"/>
      <w:bookmarkStart w:id="1607" w:name="_Toc165173884"/>
      <w:bookmarkStart w:id="1608" w:name="_Toc423423678"/>
      <w:bookmarkStart w:id="1609" w:name="_Ref440272510"/>
      <w:bookmarkStart w:id="1610" w:name="_Ref440274961"/>
      <w:bookmarkStart w:id="1611"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4"/>
      <w:bookmarkEnd w:id="1605"/>
      <w:bookmarkEnd w:id="1606"/>
      <w:bookmarkEnd w:id="1607"/>
      <w:bookmarkEnd w:id="1608"/>
      <w:bookmarkEnd w:id="1609"/>
      <w:bookmarkEnd w:id="1610"/>
      <w:bookmarkEnd w:id="1611"/>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2" w:name="_Toc90385125"/>
      <w:bookmarkStart w:id="1613" w:name="_Toc439170705"/>
      <w:bookmarkStart w:id="1614" w:name="_Toc439172807"/>
      <w:bookmarkStart w:id="1615" w:name="_Toc439173268"/>
      <w:bookmarkStart w:id="1616" w:name="_Toc439238264"/>
      <w:bookmarkStart w:id="1617" w:name="_Toc439252812"/>
      <w:bookmarkStart w:id="1618" w:name="_Toc439323785"/>
      <w:bookmarkStart w:id="1619" w:name="_Toc440357183"/>
      <w:bookmarkStart w:id="1620" w:name="_Toc440359735"/>
      <w:bookmarkStart w:id="1621" w:name="_Toc440632199"/>
      <w:bookmarkStart w:id="1622" w:name="_Toc440876016"/>
      <w:bookmarkStart w:id="1623" w:name="_Toc441131044"/>
      <w:bookmarkStart w:id="1624" w:name="_Toc447269861"/>
      <w:bookmarkStart w:id="1625" w:name="_Toc464120692"/>
      <w:bookmarkStart w:id="1626" w:name="_Toc466970610"/>
      <w:bookmarkStart w:id="1627" w:name="_Toc468462524"/>
      <w:bookmarkStart w:id="1628" w:name="_Toc469482117"/>
      <w:bookmarkStart w:id="1629"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0" w:name="_Toc90385126"/>
      <w:bookmarkStart w:id="1631" w:name="_Toc98253959"/>
      <w:bookmarkStart w:id="1632" w:name="_Toc157248211"/>
      <w:bookmarkStart w:id="1633" w:name="_Toc157496580"/>
      <w:bookmarkStart w:id="1634" w:name="_Toc158206119"/>
      <w:bookmarkStart w:id="1635" w:name="_Toc164057804"/>
      <w:bookmarkStart w:id="1636" w:name="_Toc164137154"/>
      <w:bookmarkStart w:id="1637" w:name="_Toc164161314"/>
      <w:bookmarkStart w:id="1638" w:name="_Toc165173885"/>
      <w:r w:rsidRPr="00382A07">
        <w:rPr>
          <w:b/>
          <w:szCs w:val="24"/>
        </w:rPr>
        <w:br w:type="page"/>
      </w:r>
    </w:p>
    <w:p w:rsidR="00635719" w:rsidRPr="00382A07" w:rsidRDefault="00635719" w:rsidP="00635719">
      <w:pPr>
        <w:pStyle w:val="3"/>
        <w:rPr>
          <w:szCs w:val="24"/>
        </w:rPr>
      </w:pPr>
      <w:bookmarkStart w:id="1639" w:name="_Toc439170706"/>
      <w:bookmarkStart w:id="1640" w:name="_Toc439172808"/>
      <w:bookmarkStart w:id="1641" w:name="_Toc439173269"/>
      <w:bookmarkStart w:id="1642" w:name="_Toc439238265"/>
      <w:bookmarkStart w:id="1643" w:name="_Toc439252813"/>
      <w:bookmarkStart w:id="1644" w:name="_Toc439323786"/>
      <w:bookmarkStart w:id="1645" w:name="_Toc440357184"/>
      <w:bookmarkStart w:id="1646" w:name="_Toc440359736"/>
      <w:bookmarkStart w:id="1647" w:name="_Toc440632200"/>
      <w:bookmarkStart w:id="1648" w:name="_Toc440876017"/>
      <w:bookmarkStart w:id="1649" w:name="_Toc441131045"/>
      <w:bookmarkStart w:id="1650" w:name="_Toc447269862"/>
      <w:bookmarkStart w:id="1651" w:name="_Toc464120693"/>
      <w:bookmarkStart w:id="1652" w:name="_Toc466970611"/>
      <w:bookmarkStart w:id="1653" w:name="_Toc468462525"/>
      <w:bookmarkStart w:id="1654" w:name="_Toc469482118"/>
      <w:bookmarkStart w:id="1655" w:name="_Toc472411893"/>
      <w:r w:rsidRPr="00382A07">
        <w:rPr>
          <w:szCs w:val="24"/>
        </w:rPr>
        <w:lastRenderedPageBreak/>
        <w:t>Инструкции по заполнению</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598" w:rsidRDefault="00022598">
      <w:pPr>
        <w:spacing w:line="240" w:lineRule="auto"/>
      </w:pPr>
      <w:r>
        <w:separator/>
      </w:r>
    </w:p>
  </w:endnote>
  <w:endnote w:type="continuationSeparator" w:id="0">
    <w:p w:rsidR="00022598" w:rsidRDefault="00022598">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D900FA">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900FA" w:rsidRPr="00FA0376">
      <w:rPr>
        <w:sz w:val="16"/>
        <w:szCs w:val="16"/>
        <w:lang w:eastAsia="ru-RU"/>
      </w:rPr>
      <w:fldChar w:fldCharType="begin"/>
    </w:r>
    <w:r w:rsidRPr="00FA0376">
      <w:rPr>
        <w:sz w:val="16"/>
        <w:szCs w:val="16"/>
        <w:lang w:eastAsia="ru-RU"/>
      </w:rPr>
      <w:instrText xml:space="preserve"> PAGE </w:instrText>
    </w:r>
    <w:r w:rsidR="00D900FA" w:rsidRPr="00FA0376">
      <w:rPr>
        <w:sz w:val="16"/>
        <w:szCs w:val="16"/>
        <w:lang w:eastAsia="ru-RU"/>
      </w:rPr>
      <w:fldChar w:fldCharType="separate"/>
    </w:r>
    <w:r w:rsidR="008A7BDA">
      <w:rPr>
        <w:noProof/>
        <w:sz w:val="16"/>
        <w:szCs w:val="16"/>
        <w:lang w:eastAsia="ru-RU"/>
      </w:rPr>
      <w:t>3</w:t>
    </w:r>
    <w:r w:rsidR="00D900FA"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9622D" w:rsidRPr="0069622D">
      <w:rPr>
        <w:sz w:val="18"/>
        <w:szCs w:val="18"/>
      </w:rPr>
      <w:t>Договоров на поставку разрядников для нужд ПАО «МРСК Центра» (филиалов «</w:t>
    </w:r>
    <w:proofErr w:type="spellStart"/>
    <w:r w:rsidR="0069622D" w:rsidRPr="0069622D">
      <w:rPr>
        <w:sz w:val="18"/>
        <w:szCs w:val="18"/>
      </w:rPr>
      <w:t>Брянскэнерго</w:t>
    </w:r>
    <w:proofErr w:type="spellEnd"/>
    <w:r w:rsidR="0069622D" w:rsidRPr="0069622D">
      <w:rPr>
        <w:sz w:val="18"/>
        <w:szCs w:val="18"/>
      </w:rPr>
      <w:t>» и «</w:t>
    </w:r>
    <w:proofErr w:type="spellStart"/>
    <w:r w:rsidR="0069622D" w:rsidRPr="0069622D">
      <w:rPr>
        <w:sz w:val="18"/>
        <w:szCs w:val="18"/>
      </w:rPr>
      <w:t>Липецкэнерго</w:t>
    </w:r>
    <w:proofErr w:type="spellEnd"/>
    <w:r w:rsidR="0069622D" w:rsidRPr="0069622D">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598" w:rsidRDefault="00022598">
      <w:pPr>
        <w:spacing w:line="240" w:lineRule="auto"/>
      </w:pPr>
      <w:r>
        <w:separator/>
      </w:r>
    </w:p>
  </w:footnote>
  <w:footnote w:type="continuationSeparator" w:id="0">
    <w:p w:rsidR="00022598" w:rsidRDefault="0002259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5122"/>
  </w:hdrShapeDefaults>
  <w:footnotePr>
    <w:footnote w:id="-1"/>
    <w:footnote w:id="0"/>
  </w:footnotePr>
  <w:endnotePr>
    <w:endnote w:id="-1"/>
    <w:endnote w:id="0"/>
  </w:endnotePr>
  <w:compat/>
  <w:rsids>
    <w:rsidRoot w:val="004753D3"/>
    <w:rsid w:val="00001AC5"/>
    <w:rsid w:val="0000573D"/>
    <w:rsid w:val="00006EAA"/>
    <w:rsid w:val="00016C74"/>
    <w:rsid w:val="000172FE"/>
    <w:rsid w:val="00022598"/>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3B48"/>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3541"/>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1F6"/>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22D"/>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27CE4"/>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A7BDA"/>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0336"/>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5C1A"/>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0FA"/>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9DA1A-737F-45E5-87C4-6AB5BB9B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86</Pages>
  <Words>27952</Words>
  <Characters>159332</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186911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38</cp:revision>
  <cp:lastPrinted>2015-12-29T14:27:00Z</cp:lastPrinted>
  <dcterms:created xsi:type="dcterms:W3CDTF">2016-12-02T12:44:00Z</dcterms:created>
  <dcterms:modified xsi:type="dcterms:W3CDTF">2017-06-19T12:41:00Z</dcterms:modified>
</cp:coreProperties>
</file>